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A97E2C" w14:textId="2742BB46" w:rsidR="00232E38" w:rsidRDefault="00232E38" w:rsidP="00232E38">
      <w:pPr>
        <w:jc w:val="right"/>
        <w:rPr>
          <w:rFonts w:ascii="Calibri" w:hAnsi="Calibri" w:cs="Calibri"/>
          <w:b/>
        </w:rPr>
      </w:pPr>
      <w:bookmarkStart w:id="0" w:name="_GoBack"/>
      <w:bookmarkEnd w:id="0"/>
      <w:r w:rsidRPr="00F91AB6">
        <w:rPr>
          <w:rFonts w:ascii="Calibri" w:hAnsi="Calibri" w:cs="Calibri"/>
          <w:b/>
        </w:rPr>
        <w:t xml:space="preserve">Załącznik Nr </w:t>
      </w:r>
      <w:r w:rsidR="00CC067B">
        <w:rPr>
          <w:rFonts w:ascii="Calibri" w:hAnsi="Calibri" w:cs="Calibri"/>
          <w:b/>
        </w:rPr>
        <w:t>14</w:t>
      </w:r>
      <w:r w:rsidRPr="00F91AB6">
        <w:rPr>
          <w:rFonts w:ascii="Calibri" w:hAnsi="Calibri" w:cs="Calibri"/>
          <w:b/>
        </w:rPr>
        <w:t xml:space="preserve"> do SWZ</w:t>
      </w:r>
    </w:p>
    <w:p w14:paraId="645A3FC4" w14:textId="77777777" w:rsidR="00232E38" w:rsidRPr="00F91AB6" w:rsidRDefault="00232E38" w:rsidP="00232E38">
      <w:pPr>
        <w:spacing w:line="100" w:lineRule="atLeast"/>
        <w:ind w:firstLine="708"/>
        <w:jc w:val="right"/>
        <w:rPr>
          <w:rFonts w:ascii="Calibri" w:hAnsi="Calibri" w:cs="Calibri"/>
          <w:b/>
        </w:rPr>
      </w:pPr>
    </w:p>
    <w:p w14:paraId="754D1D9D" w14:textId="77777777" w:rsidR="00232E38" w:rsidRPr="00F91AB6" w:rsidRDefault="00232E38" w:rsidP="00232E38">
      <w:pPr>
        <w:spacing w:line="100" w:lineRule="atLeast"/>
        <w:ind w:firstLine="708"/>
        <w:jc w:val="right"/>
        <w:rPr>
          <w:rFonts w:ascii="Calibri" w:hAnsi="Calibri" w:cs="Calibri"/>
        </w:rPr>
      </w:pPr>
      <w:r w:rsidRPr="00F91AB6">
        <w:rPr>
          <w:rFonts w:ascii="Calibri" w:hAnsi="Calibri" w:cs="Calibri"/>
          <w:b/>
        </w:rPr>
        <w:t>Zamawiający:</w:t>
      </w:r>
    </w:p>
    <w:p w14:paraId="2A7600F4" w14:textId="77777777" w:rsidR="00232E38" w:rsidRPr="00F91AB6" w:rsidRDefault="00232E38" w:rsidP="00232E38">
      <w:pPr>
        <w:spacing w:line="100" w:lineRule="atLeast"/>
        <w:jc w:val="right"/>
        <w:rPr>
          <w:rFonts w:ascii="Calibri" w:hAnsi="Calibri" w:cs="Calibri"/>
        </w:rPr>
      </w:pPr>
      <w:r w:rsidRPr="00F91AB6">
        <w:rPr>
          <w:rFonts w:ascii="Calibri" w:hAnsi="Calibri" w:cs="Calibri"/>
        </w:rPr>
        <w:t>Regionalne Centrum Krwiodawstwa i Krwiolecznictwa w Bydgoszczy</w:t>
      </w:r>
    </w:p>
    <w:p w14:paraId="0C0F604B" w14:textId="77777777" w:rsidR="00232E38" w:rsidRPr="00F91AB6" w:rsidRDefault="00232E38" w:rsidP="00232E38">
      <w:pPr>
        <w:spacing w:line="100" w:lineRule="atLeast"/>
        <w:jc w:val="right"/>
        <w:rPr>
          <w:rFonts w:ascii="Calibri" w:hAnsi="Calibri" w:cs="Calibri"/>
        </w:rPr>
      </w:pPr>
      <w:r w:rsidRPr="00F91AB6">
        <w:rPr>
          <w:rFonts w:ascii="Calibri" w:hAnsi="Calibri" w:cs="Calibri"/>
        </w:rPr>
        <w:t xml:space="preserve">ul. Ks. Ryszarda </w:t>
      </w:r>
      <w:proofErr w:type="spellStart"/>
      <w:r w:rsidRPr="00F91AB6">
        <w:rPr>
          <w:rFonts w:ascii="Calibri" w:hAnsi="Calibri" w:cs="Calibri"/>
        </w:rPr>
        <w:t>Markwarta</w:t>
      </w:r>
      <w:proofErr w:type="spellEnd"/>
      <w:r w:rsidRPr="00F91AB6">
        <w:rPr>
          <w:rFonts w:ascii="Calibri" w:hAnsi="Calibri" w:cs="Calibri"/>
        </w:rPr>
        <w:t xml:space="preserve"> 8; 85-015 Bydgoszcz</w:t>
      </w:r>
    </w:p>
    <w:p w14:paraId="44EDD3F2" w14:textId="77777777" w:rsidR="00232E38" w:rsidRDefault="00232E38" w:rsidP="00232E38">
      <w:pPr>
        <w:spacing w:line="100" w:lineRule="atLeast"/>
        <w:jc w:val="right"/>
        <w:rPr>
          <w:rFonts w:ascii="Calibri" w:hAnsi="Calibri" w:cs="Calibri"/>
          <w:i/>
        </w:rPr>
      </w:pPr>
      <w:r w:rsidRPr="00F91AB6">
        <w:rPr>
          <w:rFonts w:ascii="Calibri" w:hAnsi="Calibri" w:cs="Calibri"/>
          <w:i/>
        </w:rPr>
        <w:t xml:space="preserve"> (pełna nazwa/firma, adres)</w:t>
      </w:r>
    </w:p>
    <w:p w14:paraId="3C2F4FEF" w14:textId="77777777" w:rsidR="00232E38" w:rsidRDefault="00232E38" w:rsidP="00232E38">
      <w:pPr>
        <w:spacing w:after="160" w:line="259" w:lineRule="auto"/>
      </w:pPr>
    </w:p>
    <w:p w14:paraId="0B1BF4EA" w14:textId="77777777" w:rsidR="00232E38" w:rsidRDefault="00232E38" w:rsidP="00232E38">
      <w:pPr>
        <w:spacing w:line="100" w:lineRule="atLeast"/>
        <w:rPr>
          <w:rFonts w:cs="Calibri"/>
        </w:rPr>
      </w:pPr>
      <w:r>
        <w:rPr>
          <w:rFonts w:cs="Calibri"/>
          <w:b/>
        </w:rPr>
        <w:t>Wykonawca:</w:t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</w:p>
    <w:p w14:paraId="4A8F61AA" w14:textId="77777777" w:rsidR="00232E38" w:rsidRDefault="00232E38" w:rsidP="00232E38">
      <w:pPr>
        <w:spacing w:line="100" w:lineRule="atLeast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79A29A7C" w14:textId="77777777" w:rsidR="00232E38" w:rsidRDefault="00232E38" w:rsidP="00232E38">
      <w:pPr>
        <w:spacing w:line="100" w:lineRule="atLeast"/>
        <w:rPr>
          <w:rFonts w:cs="Calibri"/>
        </w:rPr>
      </w:pPr>
      <w:r>
        <w:rPr>
          <w:rFonts w:cs="Calibri"/>
          <w:i/>
        </w:rPr>
        <w:t xml:space="preserve">(pełna nazwa/firma, adres, w zależności od podmiotu: </w:t>
      </w:r>
      <w:r>
        <w:rPr>
          <w:rFonts w:cs="Calibri"/>
          <w:i/>
        </w:rPr>
        <w:br/>
        <w:t xml:space="preserve">NIP/ PESEL, KRS/ </w:t>
      </w:r>
      <w:proofErr w:type="spellStart"/>
      <w:r>
        <w:rPr>
          <w:rFonts w:cs="Calibri"/>
          <w:i/>
        </w:rPr>
        <w:t>CEiDG</w:t>
      </w:r>
      <w:proofErr w:type="spellEnd"/>
      <w:r>
        <w:rPr>
          <w:rFonts w:cs="Calibri"/>
          <w:i/>
        </w:rPr>
        <w:t>)</w:t>
      </w:r>
    </w:p>
    <w:p w14:paraId="6E0D7E2E" w14:textId="77777777" w:rsidR="00232E38" w:rsidRDefault="00232E38" w:rsidP="00232E38">
      <w:pPr>
        <w:spacing w:line="100" w:lineRule="atLeast"/>
        <w:rPr>
          <w:rFonts w:cs="Calibri"/>
        </w:rPr>
      </w:pPr>
      <w:r>
        <w:rPr>
          <w:rFonts w:cs="Calibri"/>
          <w:u w:val="single"/>
        </w:rPr>
        <w:t>reprezentowany przez:</w:t>
      </w:r>
    </w:p>
    <w:p w14:paraId="16AEA3B9" w14:textId="77777777" w:rsidR="00232E38" w:rsidRDefault="00232E38" w:rsidP="00232E38">
      <w:pPr>
        <w:spacing w:line="100" w:lineRule="atLeast"/>
        <w:rPr>
          <w:rFonts w:cs="Calibri"/>
        </w:rPr>
      </w:pPr>
      <w:r>
        <w:rPr>
          <w:rFonts w:cs="Calibri"/>
        </w:rPr>
        <w:t>…………………………………………………………………………</w:t>
      </w:r>
    </w:p>
    <w:p w14:paraId="44CBB12B" w14:textId="77777777" w:rsidR="00232E38" w:rsidRDefault="00232E38" w:rsidP="00232E38">
      <w:pPr>
        <w:spacing w:line="100" w:lineRule="atLeast"/>
        <w:rPr>
          <w:rFonts w:cs="Calibri"/>
          <w:i/>
        </w:rPr>
      </w:pPr>
      <w:r>
        <w:rPr>
          <w:rFonts w:cs="Calibri"/>
          <w:i/>
        </w:rPr>
        <w:t>(imię, nazwisko, stanowisko/ podstawa do reprezentacji)</w:t>
      </w:r>
    </w:p>
    <w:p w14:paraId="5558AAF7" w14:textId="77777777" w:rsidR="00232E38" w:rsidRDefault="00232E38" w:rsidP="00232E38">
      <w:pPr>
        <w:pStyle w:val="Standard"/>
        <w:jc w:val="right"/>
        <w:rPr>
          <w:rFonts w:ascii="Times New Roman" w:hAnsi="Times New Roman" w:cs="Times New Roman"/>
          <w:sz w:val="16"/>
          <w:szCs w:val="16"/>
        </w:rPr>
      </w:pPr>
    </w:p>
    <w:p w14:paraId="28692C4C" w14:textId="77777777" w:rsidR="00232E38" w:rsidRDefault="00232E38" w:rsidP="00232E38">
      <w:pPr>
        <w:spacing w:after="160" w:line="259" w:lineRule="auto"/>
      </w:pPr>
    </w:p>
    <w:p w14:paraId="4A3808CA" w14:textId="77777777" w:rsidR="00232E38" w:rsidRPr="00232E38" w:rsidRDefault="00232E38" w:rsidP="00232E38">
      <w:pPr>
        <w:pStyle w:val="Default"/>
        <w:spacing w:after="12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32E38">
        <w:rPr>
          <w:rFonts w:asciiTheme="minorHAnsi" w:hAnsiTheme="minorHAnsi" w:cstheme="minorHAnsi"/>
          <w:i/>
          <w:iCs/>
          <w:color w:val="0A0A0A"/>
        </w:rPr>
        <w:t xml:space="preserve">Dotyczy postępowania: </w:t>
      </w:r>
      <w:r w:rsidRPr="00232E38">
        <w:rPr>
          <w:rFonts w:asciiTheme="minorHAnsi" w:hAnsiTheme="minorHAnsi" w:cstheme="minorHAnsi"/>
          <w:b/>
          <w:bCs/>
          <w:sz w:val="20"/>
          <w:szCs w:val="20"/>
        </w:rPr>
        <w:t>DOSTAWA SERWERA DLA SYSTEMU DZIEDZINOWEGO BANK KRWI</w:t>
      </w:r>
    </w:p>
    <w:p w14:paraId="65D51E66" w14:textId="77777777" w:rsidR="00232E38" w:rsidRDefault="00232E38" w:rsidP="00232E38">
      <w:pPr>
        <w:spacing w:after="160" w:line="259" w:lineRule="auto"/>
      </w:pPr>
    </w:p>
    <w:p w14:paraId="6853DD42" w14:textId="77777777" w:rsidR="00232E38" w:rsidRDefault="00232E38" w:rsidP="00232E38">
      <w:pPr>
        <w:spacing w:after="160" w:line="25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4C987E6" w14:textId="17931FA5" w:rsidR="00232E38" w:rsidRPr="00232E38" w:rsidRDefault="00232E38" w:rsidP="00232E38">
      <w:pPr>
        <w:spacing w:after="160" w:line="259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232E38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152284F8" w14:textId="77777777" w:rsidR="00232E38" w:rsidRDefault="00232E38" w:rsidP="00232E38">
      <w:pPr>
        <w:spacing w:after="24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C78F420" w14:textId="77777777" w:rsidR="00232E38" w:rsidRDefault="00232E38" w:rsidP="00232E38">
      <w:pPr>
        <w:spacing w:after="24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32E38">
        <w:rPr>
          <w:rFonts w:asciiTheme="minorHAnsi" w:hAnsiTheme="minorHAnsi" w:cstheme="minorHAnsi"/>
          <w:sz w:val="24"/>
          <w:szCs w:val="24"/>
        </w:rPr>
        <w:t>Działając w imieniu i na rzecz</w:t>
      </w:r>
      <w:r>
        <w:rPr>
          <w:rFonts w:asciiTheme="minorHAnsi" w:hAnsiTheme="minorHAnsi" w:cstheme="minorHAnsi"/>
          <w:sz w:val="24"/>
          <w:szCs w:val="24"/>
        </w:rPr>
        <w:t xml:space="preserve"> ………………………………..</w:t>
      </w:r>
      <w:r w:rsidRPr="00232E38">
        <w:rPr>
          <w:rFonts w:asciiTheme="minorHAnsi" w:hAnsiTheme="minorHAnsi" w:cstheme="minorHAnsi"/>
          <w:sz w:val="24"/>
          <w:szCs w:val="24"/>
        </w:rPr>
        <w:t xml:space="preserve"> [nazwa wykonawcy],</w:t>
      </w:r>
    </w:p>
    <w:p w14:paraId="326F5C9F" w14:textId="62EE73FE" w:rsidR="00232E38" w:rsidRPr="00232E38" w:rsidRDefault="00232E38" w:rsidP="00232E38">
      <w:pPr>
        <w:spacing w:after="24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32E38">
        <w:rPr>
          <w:rFonts w:asciiTheme="minorHAnsi" w:hAnsiTheme="minorHAnsi" w:cstheme="minorHAnsi"/>
          <w:sz w:val="24"/>
          <w:szCs w:val="24"/>
        </w:rPr>
        <w:t xml:space="preserve">oświadczam, że oferta złożona w postępowaniu pn. </w:t>
      </w:r>
      <w:r w:rsidRPr="00232E38">
        <w:rPr>
          <w:rFonts w:asciiTheme="minorHAnsi" w:hAnsiTheme="minorHAnsi" w:cstheme="minorHAnsi"/>
          <w:b/>
          <w:bCs/>
        </w:rPr>
        <w:t>DOSTAWA SERWERA DLA SYSTEMU DZIEDZINOWEGO BANK KRWI</w:t>
      </w:r>
      <w:r w:rsidRPr="00232E38">
        <w:rPr>
          <w:rFonts w:asciiTheme="minorHAnsi" w:hAnsiTheme="minorHAnsi" w:cstheme="minorHAnsi"/>
          <w:sz w:val="24"/>
          <w:szCs w:val="24"/>
        </w:rPr>
        <w:t>, w zakresie produktów ICT, usług ICT i procesów ICT, nie obejmuje:</w:t>
      </w:r>
    </w:p>
    <w:p w14:paraId="2F9B9946" w14:textId="77777777" w:rsidR="00232E38" w:rsidRDefault="00232E38" w:rsidP="00232E38">
      <w:pPr>
        <w:pStyle w:val="Akapitzlist"/>
        <w:numPr>
          <w:ilvl w:val="0"/>
          <w:numId w:val="9"/>
        </w:numPr>
        <w:spacing w:after="24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232E38">
        <w:rPr>
          <w:rFonts w:asciiTheme="minorHAnsi" w:hAnsiTheme="minorHAnsi" w:cstheme="minorHAnsi"/>
          <w:sz w:val="24"/>
          <w:szCs w:val="24"/>
        </w:rPr>
        <w:t xml:space="preserve">produktów ICT, usług ICT ani procesów ICT wskazanych w rekomendacji, o której mowa w art. 33 ust. 4 ustawy z dnia 5 lipca 2018 r. o krajowym systemie </w:t>
      </w:r>
      <w:proofErr w:type="spellStart"/>
      <w:r w:rsidRPr="00232E38">
        <w:rPr>
          <w:rFonts w:asciiTheme="minorHAnsi" w:hAnsiTheme="minorHAnsi" w:cstheme="minorHAnsi"/>
          <w:sz w:val="24"/>
          <w:szCs w:val="24"/>
        </w:rPr>
        <w:t>cyberbezpieczeństwa</w:t>
      </w:r>
      <w:proofErr w:type="spellEnd"/>
      <w:r w:rsidRPr="00232E38">
        <w:rPr>
          <w:rFonts w:asciiTheme="minorHAnsi" w:hAnsiTheme="minorHAnsi" w:cstheme="minorHAnsi"/>
          <w:sz w:val="24"/>
          <w:szCs w:val="24"/>
        </w:rPr>
        <w:t>, stwierdzającej ich negatywny wpływ na podstawowy interes bezpieczeństwa państwa;</w:t>
      </w:r>
    </w:p>
    <w:p w14:paraId="59A8E6D8" w14:textId="7F53E1ED" w:rsidR="00232E38" w:rsidRPr="00232E38" w:rsidRDefault="00232E38" w:rsidP="00232E38">
      <w:pPr>
        <w:pStyle w:val="Akapitzlist"/>
        <w:numPr>
          <w:ilvl w:val="0"/>
          <w:numId w:val="9"/>
        </w:numPr>
        <w:spacing w:after="240" w:line="276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232E38">
        <w:rPr>
          <w:rFonts w:asciiTheme="minorHAnsi" w:hAnsiTheme="minorHAnsi" w:cstheme="minorHAnsi"/>
          <w:sz w:val="24"/>
          <w:szCs w:val="24"/>
        </w:rPr>
        <w:t>produktu ICT, którego typ został określony w decyzji w sprawie uznania dostawcy za dostawcę wysokiego ryzyka, o której mowa w art. 67b ust. 15 tej ustawy, ani usługi ICT lub procesu ICT określonych w tej decyzji.</w:t>
      </w:r>
    </w:p>
    <w:p w14:paraId="3FACE22E" w14:textId="72ADEB23" w:rsidR="00232E38" w:rsidRPr="00232E38" w:rsidRDefault="00232E38" w:rsidP="00232E38">
      <w:pPr>
        <w:spacing w:after="24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32E38">
        <w:rPr>
          <w:rFonts w:asciiTheme="minorHAnsi" w:hAnsiTheme="minorHAnsi" w:cstheme="minorHAnsi"/>
          <w:sz w:val="24"/>
          <w:szCs w:val="24"/>
        </w:rPr>
        <w:t xml:space="preserve">Jednocześnie oświadczam, że rozwiązania ICT objęte ofertą zostały wskazane w wykazie stanowiącym załącznik do oferty w sposób umożliwiający </w:t>
      </w:r>
      <w:r>
        <w:rPr>
          <w:rFonts w:asciiTheme="minorHAnsi" w:hAnsiTheme="minorHAnsi" w:cstheme="minorHAnsi"/>
          <w:sz w:val="24"/>
          <w:szCs w:val="24"/>
        </w:rPr>
        <w:t>ich jednoznaczną identyfikację.</w:t>
      </w:r>
    </w:p>
    <w:p w14:paraId="666DE643" w14:textId="77777777" w:rsidR="00232E38" w:rsidRPr="00232E38" w:rsidRDefault="00232E38" w:rsidP="00232E38">
      <w:pPr>
        <w:rPr>
          <w:rFonts w:asciiTheme="minorHAnsi" w:hAnsiTheme="minorHAnsi" w:cstheme="minorHAnsi"/>
          <w:sz w:val="24"/>
          <w:szCs w:val="24"/>
        </w:rPr>
      </w:pPr>
    </w:p>
    <w:p w14:paraId="45974A45" w14:textId="77777777" w:rsidR="00232E38" w:rsidRDefault="00232E38" w:rsidP="00232E38">
      <w:pPr>
        <w:suppressAutoHyphens/>
        <w:spacing w:line="276" w:lineRule="auto"/>
        <w:jc w:val="right"/>
      </w:pPr>
      <w:r w:rsidRPr="00BB4116">
        <w:rPr>
          <w:rFonts w:asciiTheme="minorHAnsi" w:hAnsiTheme="minorHAnsi" w:cs="Calibri"/>
          <w:i/>
        </w:rPr>
        <w:t>Dokument należy podpisać elektronicznie zgodnie z wymaganiami SWZ</w:t>
      </w:r>
      <w:r>
        <w:t xml:space="preserve"> </w:t>
      </w:r>
    </w:p>
    <w:p w14:paraId="3E5DEFE9" w14:textId="77777777" w:rsidR="00232E38" w:rsidRDefault="00232E38"/>
    <w:tbl>
      <w:tblPr>
        <w:tblW w:w="103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6"/>
        <w:gridCol w:w="2057"/>
        <w:gridCol w:w="2057"/>
        <w:gridCol w:w="2057"/>
        <w:gridCol w:w="2057"/>
        <w:gridCol w:w="50"/>
      </w:tblGrid>
      <w:tr w:rsidR="004E562D" w:rsidRPr="004E562D" w14:paraId="3E747031" w14:textId="77777777" w:rsidTr="004E562D"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4834782E" w14:textId="6B575CA3" w:rsidR="004E562D" w:rsidRPr="004E562D" w:rsidRDefault="004E562D" w:rsidP="004E562D">
            <w:pPr>
              <w:rPr>
                <w:rFonts w:ascii="var(--LI4Bo)" w:hAnsi="var(--LI4Bo)"/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1FF353A1" w14:textId="09587D0B" w:rsidR="004E562D" w:rsidRPr="004E562D" w:rsidRDefault="004E562D" w:rsidP="004E562D">
            <w:pPr>
              <w:rPr>
                <w:rFonts w:ascii="var(--LI4Bo)" w:hAnsi="var(--LI4Bo)"/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54DC15F0" w14:textId="19270787" w:rsidR="004E562D" w:rsidRPr="004E562D" w:rsidRDefault="004E562D" w:rsidP="004E562D">
            <w:pPr>
              <w:rPr>
                <w:rFonts w:ascii="var(--LI4Bo)" w:hAnsi="var(--LI4Bo)"/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1A4278D9" w14:textId="19DB9D1C" w:rsidR="004E562D" w:rsidRPr="004E562D" w:rsidRDefault="004E562D" w:rsidP="004E562D">
            <w:pPr>
              <w:rPr>
                <w:rFonts w:ascii="var(--LI4Bo)" w:hAnsi="var(--LI4Bo)"/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0322DC73" w14:textId="754CAED2" w:rsidR="004E562D" w:rsidRPr="004E562D" w:rsidRDefault="004E562D" w:rsidP="004E562D">
            <w:pPr>
              <w:rPr>
                <w:rFonts w:ascii="var(--LI4Bo)" w:hAnsi="var(--LI4Bo)"/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6B6FE36B" w14:textId="7A499E59" w:rsidR="004E562D" w:rsidRPr="004E562D" w:rsidRDefault="004E562D" w:rsidP="004E562D">
            <w:pPr>
              <w:rPr>
                <w:rFonts w:ascii="var(--LI4Bo)" w:hAnsi="var(--LI4Bo)"/>
                <w:b/>
                <w:bCs/>
                <w:sz w:val="21"/>
                <w:szCs w:val="21"/>
              </w:rPr>
            </w:pPr>
          </w:p>
        </w:tc>
      </w:tr>
      <w:tr w:rsidR="004E562D" w:rsidRPr="004E562D" w14:paraId="19715182" w14:textId="77777777" w:rsidTr="004E562D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1400DCFF" w14:textId="77E53A94" w:rsidR="004E562D" w:rsidRPr="004E562D" w:rsidRDefault="004E562D" w:rsidP="004E562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002AEA46" w14:textId="314324BD" w:rsidR="004E562D" w:rsidRPr="004E562D" w:rsidRDefault="004E562D" w:rsidP="004E562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096A256C" w14:textId="25AE7820" w:rsidR="004E562D" w:rsidRPr="004E562D" w:rsidRDefault="004E562D" w:rsidP="004E562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482A573C" w14:textId="7D1B919F" w:rsidR="004E562D" w:rsidRPr="004E562D" w:rsidRDefault="004E562D" w:rsidP="004E562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1B616717" w14:textId="23793CBB" w:rsidR="004E562D" w:rsidRPr="004E562D" w:rsidRDefault="004E562D" w:rsidP="004E562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02BCA0CC" w14:textId="002B982A" w:rsidR="004E562D" w:rsidRPr="004E562D" w:rsidRDefault="004E562D" w:rsidP="004E562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4E562D" w:rsidRPr="004E562D" w14:paraId="7DD00198" w14:textId="77777777" w:rsidTr="004E562D"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2B509FD4" w14:textId="335ABFDC" w:rsidR="004E562D" w:rsidRPr="004E562D" w:rsidRDefault="004E562D" w:rsidP="004E562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4F1049F4" w14:textId="3AB4562D" w:rsidR="004E562D" w:rsidRPr="004E562D" w:rsidRDefault="004E562D" w:rsidP="004E562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3EF1E97C" w14:textId="72156AEF" w:rsidR="004E562D" w:rsidRPr="004E562D" w:rsidRDefault="004E562D" w:rsidP="004E562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61971DB3" w14:textId="6D019DF3" w:rsidR="004E562D" w:rsidRPr="004E562D" w:rsidRDefault="004E562D" w:rsidP="004E562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7D5B4C31" w14:textId="51380416" w:rsidR="004E562D" w:rsidRPr="004E562D" w:rsidRDefault="004E562D" w:rsidP="004E562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3286F0C8" w14:textId="30052A64" w:rsidR="004E562D" w:rsidRPr="004E562D" w:rsidRDefault="004E562D" w:rsidP="004E562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3FEF13BF" w14:textId="08B129E2" w:rsidR="00A31B56" w:rsidRPr="004E562D" w:rsidRDefault="00A31B56" w:rsidP="004E562D">
      <w:pPr>
        <w:pStyle w:val="Default"/>
        <w:spacing w:after="120" w:line="276" w:lineRule="auto"/>
        <w:jc w:val="both"/>
        <w:rPr>
          <w:rFonts w:asciiTheme="minorHAnsi" w:hAnsiTheme="minorHAnsi" w:cs="Calibri"/>
        </w:rPr>
      </w:pPr>
    </w:p>
    <w:sectPr w:rsidR="00A31B56" w:rsidRPr="004E562D" w:rsidSect="00E63539">
      <w:headerReference w:type="default" r:id="rId8"/>
      <w:footerReference w:type="default" r:id="rId9"/>
      <w:pgSz w:w="11906" w:h="16838"/>
      <w:pgMar w:top="851" w:right="1133" w:bottom="426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9DB0A" w14:textId="77777777" w:rsidR="00723C69" w:rsidRDefault="00723C69" w:rsidP="007F6B33">
      <w:r>
        <w:separator/>
      </w:r>
    </w:p>
  </w:endnote>
  <w:endnote w:type="continuationSeparator" w:id="0">
    <w:p w14:paraId="608D1C7A" w14:textId="77777777" w:rsidR="00723C69" w:rsidRDefault="00723C69" w:rsidP="007F6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altName w:val="Lucida Sans Unicode"/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ar(--LI4Bo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0983167"/>
      <w:docPartObj>
        <w:docPartGallery w:val="Page Numbers (Bottom of Page)"/>
        <w:docPartUnique/>
      </w:docPartObj>
    </w:sdtPr>
    <w:sdtEndPr/>
    <w:sdtContent>
      <w:p w14:paraId="2243AA77" w14:textId="3202F18B" w:rsidR="00410F00" w:rsidRDefault="00410F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915">
          <w:rPr>
            <w:noProof/>
          </w:rPr>
          <w:t>1</w:t>
        </w:r>
        <w:r>
          <w:fldChar w:fldCharType="end"/>
        </w:r>
      </w:p>
    </w:sdtContent>
  </w:sdt>
  <w:p w14:paraId="6A6A234C" w14:textId="77777777" w:rsidR="00410F00" w:rsidRDefault="00410F0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97136" w14:textId="77777777" w:rsidR="00723C69" w:rsidRDefault="00723C69" w:rsidP="007F6B33">
      <w:r>
        <w:separator/>
      </w:r>
    </w:p>
  </w:footnote>
  <w:footnote w:type="continuationSeparator" w:id="0">
    <w:p w14:paraId="3374F521" w14:textId="77777777" w:rsidR="00723C69" w:rsidRDefault="00723C69" w:rsidP="007F6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F3DD6" w14:textId="40CC4206" w:rsidR="00410F00" w:rsidRPr="00A31B56" w:rsidRDefault="00532A22" w:rsidP="00532A22">
    <w:pPr>
      <w:pStyle w:val="Nagwek"/>
      <w:rPr>
        <w:rFonts w:asciiTheme="minorHAnsi" w:hAnsiTheme="minorHAnsi" w:cstheme="minorHAnsi"/>
        <w:sz w:val="18"/>
        <w:szCs w:val="18"/>
      </w:rPr>
    </w:pPr>
    <w:r w:rsidRPr="00A31B56">
      <w:rPr>
        <w:rFonts w:asciiTheme="minorHAnsi" w:hAnsiTheme="minorHAnsi" w:cstheme="minorHAnsi"/>
        <w:sz w:val="18"/>
        <w:szCs w:val="18"/>
      </w:rPr>
      <w:t>Nr postępowania 3/ZP/2026 DOSTAWA SERWERA DLA SYSTEMU DZIEDZINOWEGO BANK KRWI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567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color w:val="000000"/>
        <w:kern w:val="0"/>
        <w:sz w:val="24"/>
        <w:szCs w:val="24"/>
        <w:lang w:val="pl-PL" w:eastAsia="pl-PL" w:bidi="ar-SA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B"/>
    <w:multiLevelType w:val="multilevel"/>
    <w:tmpl w:val="DFCAEB50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7"/>
      <w:numFmt w:val="decimal"/>
      <w:lvlText w:val="%1.%2.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C"/>
    <w:multiLevelType w:val="multilevel"/>
    <w:tmpl w:val="BFB05E4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b/>
        <w:bCs w:val="0"/>
        <w:i w:val="0"/>
        <w:iCs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color w:val="000000"/>
        <w:sz w:val="20"/>
        <w:szCs w:val="20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  <w:b w:val="0"/>
        <w:bCs w:val="0"/>
        <w:i w:val="0"/>
        <w:iCs w:val="0"/>
        <w:color w:val="000000"/>
        <w:sz w:val="20"/>
        <w:szCs w:val="24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000000"/>
        <w:sz w:val="24"/>
        <w:szCs w:val="24"/>
        <w:lang w:val="pl-PL"/>
      </w:rPr>
    </w:lvl>
  </w:abstractNum>
  <w:abstractNum w:abstractNumId="8" w15:restartNumberingAfterBreak="0">
    <w:nsid w:val="0000000F"/>
    <w:multiLevelType w:val="singleLevel"/>
    <w:tmpl w:val="0000000F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Cs/>
        <w:sz w:val="22"/>
        <w:szCs w:val="22"/>
        <w:lang w:eastAsia="pl-PL"/>
      </w:rPr>
    </w:lvl>
  </w:abstractNum>
  <w:abstractNum w:abstractNumId="9" w15:restartNumberingAfterBreak="0">
    <w:nsid w:val="00000013"/>
    <w:multiLevelType w:val="singleLevel"/>
    <w:tmpl w:val="00000013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10" w15:restartNumberingAfterBreak="0">
    <w:nsid w:val="00000015"/>
    <w:multiLevelType w:val="multilevel"/>
    <w:tmpl w:val="00000015"/>
    <w:name w:val="WW8Num3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00" w:hanging="54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620" w:hanging="72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61" w:hanging="361"/>
      </w:pPr>
      <w:rPr>
        <w:rFonts w:ascii="Times New Roman" w:eastAsia="Times New Roman" w:hAnsi="Times New Roman" w:cs="Times New Roman" w:hint="default"/>
        <w:sz w:val="22"/>
        <w:szCs w:val="22"/>
      </w:rPr>
    </w:lvl>
    <w:lvl w:ilvl="5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/>
      </w:rPr>
    </w:lvl>
    <w:lvl w:ilvl="7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/>
      </w:rPr>
    </w:lvl>
    <w:lvl w:ilvl="8">
      <w:start w:val="1"/>
      <w:numFmt w:val="bullet"/>
      <w:lvlText w:val="•"/>
      <w:lvlJc w:val="left"/>
      <w:pPr>
        <w:tabs>
          <w:tab w:val="num" w:pos="0"/>
        </w:tabs>
        <w:ind w:left="900" w:hanging="361"/>
      </w:pPr>
      <w:rPr>
        <w:rFonts w:ascii="Liberation Serif" w:hAnsi="Liberation Serif"/>
      </w:rPr>
    </w:lvl>
  </w:abstractNum>
  <w:abstractNum w:abstractNumId="11" w15:restartNumberingAfterBreak="0">
    <w:nsid w:val="00000022"/>
    <w:multiLevelType w:val="multilevel"/>
    <w:tmpl w:val="D294211C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536B9D"/>
    <w:multiLevelType w:val="hybridMultilevel"/>
    <w:tmpl w:val="846EFC8E"/>
    <w:lvl w:ilvl="0" w:tplc="A058012A">
      <w:start w:val="1"/>
      <w:numFmt w:val="decimal"/>
      <w:pStyle w:val="Styl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173234"/>
    <w:multiLevelType w:val="multilevel"/>
    <w:tmpl w:val="6D3AA9F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14" w15:restartNumberingAfterBreak="0">
    <w:nsid w:val="195F0E9A"/>
    <w:multiLevelType w:val="multilevel"/>
    <w:tmpl w:val="4B767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F79220A"/>
    <w:multiLevelType w:val="hybridMultilevel"/>
    <w:tmpl w:val="B4083438"/>
    <w:lvl w:ilvl="0" w:tplc="D34473E2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1305B"/>
    <w:multiLevelType w:val="hybridMultilevel"/>
    <w:tmpl w:val="F1CA8E6A"/>
    <w:name w:val="WW8Num19422"/>
    <w:lvl w:ilvl="0" w:tplc="EC60C6F8">
      <w:start w:val="3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Arial Narrow" w:hAnsi="Arial Narrow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9C24E9"/>
    <w:multiLevelType w:val="multilevel"/>
    <w:tmpl w:val="521EA232"/>
    <w:styleLink w:val="WW8Num13"/>
    <w:lvl w:ilvl="0">
      <w:numFmt w:val="bullet"/>
      <w:lvlText w:val="-"/>
      <w:lvlJc w:val="left"/>
      <w:pPr>
        <w:ind w:left="0" w:firstLine="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0" w15:restartNumberingAfterBreak="0">
    <w:nsid w:val="77AD67B2"/>
    <w:multiLevelType w:val="hybridMultilevel"/>
    <w:tmpl w:val="A7F86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0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3"/>
  </w:num>
  <w:num w:numId="7">
    <w:abstractNumId w:val="15"/>
  </w:num>
  <w:num w:numId="8">
    <w:abstractNumId w:val="18"/>
  </w:num>
  <w:num w:numId="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F1"/>
    <w:rsid w:val="000008FF"/>
    <w:rsid w:val="00002DCD"/>
    <w:rsid w:val="00003075"/>
    <w:rsid w:val="00003DFA"/>
    <w:rsid w:val="000056D1"/>
    <w:rsid w:val="000063D1"/>
    <w:rsid w:val="000100E6"/>
    <w:rsid w:val="000117DA"/>
    <w:rsid w:val="00014489"/>
    <w:rsid w:val="0001480C"/>
    <w:rsid w:val="000178EF"/>
    <w:rsid w:val="00023131"/>
    <w:rsid w:val="000240C6"/>
    <w:rsid w:val="00026024"/>
    <w:rsid w:val="000271B7"/>
    <w:rsid w:val="000278D9"/>
    <w:rsid w:val="000331B5"/>
    <w:rsid w:val="00034206"/>
    <w:rsid w:val="000346A9"/>
    <w:rsid w:val="00036E56"/>
    <w:rsid w:val="00037D5A"/>
    <w:rsid w:val="000418A3"/>
    <w:rsid w:val="00042253"/>
    <w:rsid w:val="00043608"/>
    <w:rsid w:val="00044929"/>
    <w:rsid w:val="00044CF7"/>
    <w:rsid w:val="00044D45"/>
    <w:rsid w:val="000458A0"/>
    <w:rsid w:val="000515C6"/>
    <w:rsid w:val="00054161"/>
    <w:rsid w:val="00056065"/>
    <w:rsid w:val="00061E5C"/>
    <w:rsid w:val="0006296A"/>
    <w:rsid w:val="000642A8"/>
    <w:rsid w:val="0006752B"/>
    <w:rsid w:val="00067933"/>
    <w:rsid w:val="00070FE1"/>
    <w:rsid w:val="000726C8"/>
    <w:rsid w:val="00075550"/>
    <w:rsid w:val="000772ED"/>
    <w:rsid w:val="00084D58"/>
    <w:rsid w:val="00085B15"/>
    <w:rsid w:val="00086486"/>
    <w:rsid w:val="00086DB9"/>
    <w:rsid w:val="00087D83"/>
    <w:rsid w:val="00090A07"/>
    <w:rsid w:val="0009426C"/>
    <w:rsid w:val="00094D3C"/>
    <w:rsid w:val="00095266"/>
    <w:rsid w:val="00097A7F"/>
    <w:rsid w:val="00097BFE"/>
    <w:rsid w:val="000A1930"/>
    <w:rsid w:val="000A3AFF"/>
    <w:rsid w:val="000A3EFB"/>
    <w:rsid w:val="000A40F4"/>
    <w:rsid w:val="000B3BB3"/>
    <w:rsid w:val="000B40A0"/>
    <w:rsid w:val="000B4EEA"/>
    <w:rsid w:val="000B6215"/>
    <w:rsid w:val="000B7383"/>
    <w:rsid w:val="000C0101"/>
    <w:rsid w:val="000C0422"/>
    <w:rsid w:val="000C0D33"/>
    <w:rsid w:val="000C1069"/>
    <w:rsid w:val="000C2A1F"/>
    <w:rsid w:val="000C4CDA"/>
    <w:rsid w:val="000C56E4"/>
    <w:rsid w:val="000C6E24"/>
    <w:rsid w:val="000C6EBF"/>
    <w:rsid w:val="000D0ACC"/>
    <w:rsid w:val="000D1490"/>
    <w:rsid w:val="000D2C11"/>
    <w:rsid w:val="000E10EB"/>
    <w:rsid w:val="000E12CC"/>
    <w:rsid w:val="000E33D8"/>
    <w:rsid w:val="000E4CCD"/>
    <w:rsid w:val="000E4FB3"/>
    <w:rsid w:val="000E60C2"/>
    <w:rsid w:val="000E7969"/>
    <w:rsid w:val="000F0F70"/>
    <w:rsid w:val="000F1CA0"/>
    <w:rsid w:val="000F296C"/>
    <w:rsid w:val="000F659D"/>
    <w:rsid w:val="000F6C34"/>
    <w:rsid w:val="00103150"/>
    <w:rsid w:val="00103935"/>
    <w:rsid w:val="00104C57"/>
    <w:rsid w:val="001056C8"/>
    <w:rsid w:val="00105BF3"/>
    <w:rsid w:val="00105FBF"/>
    <w:rsid w:val="00106AC2"/>
    <w:rsid w:val="00106E91"/>
    <w:rsid w:val="0010794F"/>
    <w:rsid w:val="001141E5"/>
    <w:rsid w:val="00115ED8"/>
    <w:rsid w:val="001210C0"/>
    <w:rsid w:val="00121CDC"/>
    <w:rsid w:val="001221A6"/>
    <w:rsid w:val="001255F0"/>
    <w:rsid w:val="00125863"/>
    <w:rsid w:val="0012794C"/>
    <w:rsid w:val="00130D5E"/>
    <w:rsid w:val="00130D70"/>
    <w:rsid w:val="00131075"/>
    <w:rsid w:val="00133803"/>
    <w:rsid w:val="001355EE"/>
    <w:rsid w:val="00146ED5"/>
    <w:rsid w:val="00147C40"/>
    <w:rsid w:val="0015007E"/>
    <w:rsid w:val="0015074C"/>
    <w:rsid w:val="00151090"/>
    <w:rsid w:val="001524BC"/>
    <w:rsid w:val="001542C0"/>
    <w:rsid w:val="00154502"/>
    <w:rsid w:val="00156B5C"/>
    <w:rsid w:val="00167A96"/>
    <w:rsid w:val="001708C8"/>
    <w:rsid w:val="00171650"/>
    <w:rsid w:val="00173089"/>
    <w:rsid w:val="00174D20"/>
    <w:rsid w:val="00174F6E"/>
    <w:rsid w:val="00176A65"/>
    <w:rsid w:val="00180115"/>
    <w:rsid w:val="001801DE"/>
    <w:rsid w:val="00181896"/>
    <w:rsid w:val="001860DD"/>
    <w:rsid w:val="00187992"/>
    <w:rsid w:val="00190733"/>
    <w:rsid w:val="00190808"/>
    <w:rsid w:val="00191CEB"/>
    <w:rsid w:val="0019586C"/>
    <w:rsid w:val="00196E08"/>
    <w:rsid w:val="001974CA"/>
    <w:rsid w:val="00197816"/>
    <w:rsid w:val="001A3DAF"/>
    <w:rsid w:val="001B6296"/>
    <w:rsid w:val="001B62B9"/>
    <w:rsid w:val="001B7B07"/>
    <w:rsid w:val="001C0F19"/>
    <w:rsid w:val="001C20C2"/>
    <w:rsid w:val="001C5991"/>
    <w:rsid w:val="001C7BB8"/>
    <w:rsid w:val="001C7D48"/>
    <w:rsid w:val="001D5667"/>
    <w:rsid w:val="001D65AA"/>
    <w:rsid w:val="001D780C"/>
    <w:rsid w:val="001E3B4C"/>
    <w:rsid w:val="001E5907"/>
    <w:rsid w:val="001F4097"/>
    <w:rsid w:val="001F49DD"/>
    <w:rsid w:val="001F5450"/>
    <w:rsid w:val="001F6C82"/>
    <w:rsid w:val="001F7E2A"/>
    <w:rsid w:val="0020229C"/>
    <w:rsid w:val="002031E7"/>
    <w:rsid w:val="00203D28"/>
    <w:rsid w:val="00205808"/>
    <w:rsid w:val="00207970"/>
    <w:rsid w:val="00207DA2"/>
    <w:rsid w:val="00210F6D"/>
    <w:rsid w:val="002135A6"/>
    <w:rsid w:val="00214DEB"/>
    <w:rsid w:val="0021656B"/>
    <w:rsid w:val="00216B35"/>
    <w:rsid w:val="00217469"/>
    <w:rsid w:val="00220543"/>
    <w:rsid w:val="00221455"/>
    <w:rsid w:val="002258C8"/>
    <w:rsid w:val="0023254B"/>
    <w:rsid w:val="00232E38"/>
    <w:rsid w:val="00234D4B"/>
    <w:rsid w:val="00234D54"/>
    <w:rsid w:val="00235764"/>
    <w:rsid w:val="00242AF7"/>
    <w:rsid w:val="002439BC"/>
    <w:rsid w:val="00246CA9"/>
    <w:rsid w:val="00257B67"/>
    <w:rsid w:val="002608E0"/>
    <w:rsid w:val="00262C81"/>
    <w:rsid w:val="0026382B"/>
    <w:rsid w:val="002644CD"/>
    <w:rsid w:val="00264C31"/>
    <w:rsid w:val="00267D52"/>
    <w:rsid w:val="00270305"/>
    <w:rsid w:val="00271073"/>
    <w:rsid w:val="00272166"/>
    <w:rsid w:val="00273577"/>
    <w:rsid w:val="002757A7"/>
    <w:rsid w:val="00276DAC"/>
    <w:rsid w:val="00277608"/>
    <w:rsid w:val="002827D1"/>
    <w:rsid w:val="00282845"/>
    <w:rsid w:val="00285777"/>
    <w:rsid w:val="002861A0"/>
    <w:rsid w:val="0028644D"/>
    <w:rsid w:val="00286B2E"/>
    <w:rsid w:val="00287609"/>
    <w:rsid w:val="002904AC"/>
    <w:rsid w:val="00290EAD"/>
    <w:rsid w:val="00291744"/>
    <w:rsid w:val="00291DA7"/>
    <w:rsid w:val="002939B2"/>
    <w:rsid w:val="00293D16"/>
    <w:rsid w:val="0029411E"/>
    <w:rsid w:val="002A04C0"/>
    <w:rsid w:val="002A0ED4"/>
    <w:rsid w:val="002A1B8B"/>
    <w:rsid w:val="002A351C"/>
    <w:rsid w:val="002A404A"/>
    <w:rsid w:val="002A4E20"/>
    <w:rsid w:val="002A6630"/>
    <w:rsid w:val="002A6A00"/>
    <w:rsid w:val="002B2A64"/>
    <w:rsid w:val="002B2D35"/>
    <w:rsid w:val="002B517E"/>
    <w:rsid w:val="002B70EA"/>
    <w:rsid w:val="002C6834"/>
    <w:rsid w:val="002D6AB0"/>
    <w:rsid w:val="002D78D6"/>
    <w:rsid w:val="002E0D0E"/>
    <w:rsid w:val="002E0E53"/>
    <w:rsid w:val="002E3716"/>
    <w:rsid w:val="002E3C11"/>
    <w:rsid w:val="002E3E50"/>
    <w:rsid w:val="002E4053"/>
    <w:rsid w:val="002E7F68"/>
    <w:rsid w:val="002F05D1"/>
    <w:rsid w:val="002F5737"/>
    <w:rsid w:val="002F5D09"/>
    <w:rsid w:val="00303F7C"/>
    <w:rsid w:val="00307D04"/>
    <w:rsid w:val="00310933"/>
    <w:rsid w:val="003134C8"/>
    <w:rsid w:val="0031508C"/>
    <w:rsid w:val="00315A9B"/>
    <w:rsid w:val="003212A7"/>
    <w:rsid w:val="00321598"/>
    <w:rsid w:val="00323D4A"/>
    <w:rsid w:val="003258DD"/>
    <w:rsid w:val="003275B3"/>
    <w:rsid w:val="00333CE2"/>
    <w:rsid w:val="00335F3A"/>
    <w:rsid w:val="00336D0C"/>
    <w:rsid w:val="00341D8B"/>
    <w:rsid w:val="00342551"/>
    <w:rsid w:val="00342B11"/>
    <w:rsid w:val="003451D3"/>
    <w:rsid w:val="0034723E"/>
    <w:rsid w:val="00351341"/>
    <w:rsid w:val="00352830"/>
    <w:rsid w:val="0035350B"/>
    <w:rsid w:val="00354011"/>
    <w:rsid w:val="00360C52"/>
    <w:rsid w:val="003613F7"/>
    <w:rsid w:val="00362202"/>
    <w:rsid w:val="00362971"/>
    <w:rsid w:val="00364E0B"/>
    <w:rsid w:val="00364FE7"/>
    <w:rsid w:val="0036543D"/>
    <w:rsid w:val="00366C59"/>
    <w:rsid w:val="00367A33"/>
    <w:rsid w:val="00370558"/>
    <w:rsid w:val="00371273"/>
    <w:rsid w:val="00371F45"/>
    <w:rsid w:val="003720D3"/>
    <w:rsid w:val="00372685"/>
    <w:rsid w:val="003751FF"/>
    <w:rsid w:val="0037685B"/>
    <w:rsid w:val="0038030C"/>
    <w:rsid w:val="0038049E"/>
    <w:rsid w:val="00381560"/>
    <w:rsid w:val="00382DD2"/>
    <w:rsid w:val="00384916"/>
    <w:rsid w:val="0038500F"/>
    <w:rsid w:val="00386C66"/>
    <w:rsid w:val="003877E0"/>
    <w:rsid w:val="003931F7"/>
    <w:rsid w:val="003960C0"/>
    <w:rsid w:val="00396265"/>
    <w:rsid w:val="00396331"/>
    <w:rsid w:val="00397847"/>
    <w:rsid w:val="003A04DC"/>
    <w:rsid w:val="003A1235"/>
    <w:rsid w:val="003A248F"/>
    <w:rsid w:val="003A2632"/>
    <w:rsid w:val="003A2CA1"/>
    <w:rsid w:val="003A4177"/>
    <w:rsid w:val="003A593A"/>
    <w:rsid w:val="003A6DC7"/>
    <w:rsid w:val="003B1F3F"/>
    <w:rsid w:val="003B3E06"/>
    <w:rsid w:val="003B562E"/>
    <w:rsid w:val="003B6565"/>
    <w:rsid w:val="003B6B01"/>
    <w:rsid w:val="003C01BD"/>
    <w:rsid w:val="003C1B57"/>
    <w:rsid w:val="003C4468"/>
    <w:rsid w:val="003C7CA9"/>
    <w:rsid w:val="003E07C3"/>
    <w:rsid w:val="003E183B"/>
    <w:rsid w:val="003E3243"/>
    <w:rsid w:val="003E3AEE"/>
    <w:rsid w:val="003E5E45"/>
    <w:rsid w:val="003E7838"/>
    <w:rsid w:val="003F01F9"/>
    <w:rsid w:val="003F0906"/>
    <w:rsid w:val="003F4476"/>
    <w:rsid w:val="003F4635"/>
    <w:rsid w:val="003F5EDE"/>
    <w:rsid w:val="003F6D15"/>
    <w:rsid w:val="004042C7"/>
    <w:rsid w:val="004042CA"/>
    <w:rsid w:val="00404B42"/>
    <w:rsid w:val="00405B5A"/>
    <w:rsid w:val="00406600"/>
    <w:rsid w:val="00410A81"/>
    <w:rsid w:val="00410F00"/>
    <w:rsid w:val="00411981"/>
    <w:rsid w:val="004123E0"/>
    <w:rsid w:val="0041252E"/>
    <w:rsid w:val="004142D7"/>
    <w:rsid w:val="00415223"/>
    <w:rsid w:val="00416FDA"/>
    <w:rsid w:val="004201E4"/>
    <w:rsid w:val="004238D2"/>
    <w:rsid w:val="00424F4F"/>
    <w:rsid w:val="00425976"/>
    <w:rsid w:val="00430C41"/>
    <w:rsid w:val="00431A3B"/>
    <w:rsid w:val="004350FA"/>
    <w:rsid w:val="00436D4F"/>
    <w:rsid w:val="004377AC"/>
    <w:rsid w:val="004379C2"/>
    <w:rsid w:val="00440995"/>
    <w:rsid w:val="004409E8"/>
    <w:rsid w:val="004416FF"/>
    <w:rsid w:val="00441B7A"/>
    <w:rsid w:val="0044269B"/>
    <w:rsid w:val="004434B7"/>
    <w:rsid w:val="0044352B"/>
    <w:rsid w:val="0044544D"/>
    <w:rsid w:val="00450494"/>
    <w:rsid w:val="0045244A"/>
    <w:rsid w:val="00452A41"/>
    <w:rsid w:val="0045386B"/>
    <w:rsid w:val="00456174"/>
    <w:rsid w:val="004564EA"/>
    <w:rsid w:val="00456BCE"/>
    <w:rsid w:val="00462C12"/>
    <w:rsid w:val="00462F88"/>
    <w:rsid w:val="00463131"/>
    <w:rsid w:val="00463DEA"/>
    <w:rsid w:val="00464DFE"/>
    <w:rsid w:val="00465E2E"/>
    <w:rsid w:val="00466E26"/>
    <w:rsid w:val="00467C58"/>
    <w:rsid w:val="004744C6"/>
    <w:rsid w:val="00474B14"/>
    <w:rsid w:val="0047698D"/>
    <w:rsid w:val="00480D4F"/>
    <w:rsid w:val="004816D9"/>
    <w:rsid w:val="00483C5B"/>
    <w:rsid w:val="004843E2"/>
    <w:rsid w:val="00484E0C"/>
    <w:rsid w:val="00486D8E"/>
    <w:rsid w:val="0049128D"/>
    <w:rsid w:val="00491D71"/>
    <w:rsid w:val="0049248B"/>
    <w:rsid w:val="004955A4"/>
    <w:rsid w:val="00495AF1"/>
    <w:rsid w:val="00496DCB"/>
    <w:rsid w:val="004A1142"/>
    <w:rsid w:val="004A2897"/>
    <w:rsid w:val="004A336E"/>
    <w:rsid w:val="004A395D"/>
    <w:rsid w:val="004A3F89"/>
    <w:rsid w:val="004B00AE"/>
    <w:rsid w:val="004B242E"/>
    <w:rsid w:val="004B5A7A"/>
    <w:rsid w:val="004C49B7"/>
    <w:rsid w:val="004C72F4"/>
    <w:rsid w:val="004D2602"/>
    <w:rsid w:val="004D3706"/>
    <w:rsid w:val="004E15FD"/>
    <w:rsid w:val="004E24A9"/>
    <w:rsid w:val="004E2B8D"/>
    <w:rsid w:val="004E3704"/>
    <w:rsid w:val="004E4456"/>
    <w:rsid w:val="004E463E"/>
    <w:rsid w:val="004E562D"/>
    <w:rsid w:val="004E5FA7"/>
    <w:rsid w:val="004E6660"/>
    <w:rsid w:val="004E7A7F"/>
    <w:rsid w:val="004F0824"/>
    <w:rsid w:val="004F25F8"/>
    <w:rsid w:val="004F2B2A"/>
    <w:rsid w:val="004F6004"/>
    <w:rsid w:val="004F620E"/>
    <w:rsid w:val="004F68C2"/>
    <w:rsid w:val="004F6908"/>
    <w:rsid w:val="004F6A5C"/>
    <w:rsid w:val="004F7ED7"/>
    <w:rsid w:val="00502572"/>
    <w:rsid w:val="005051FA"/>
    <w:rsid w:val="00505F9E"/>
    <w:rsid w:val="00511FA0"/>
    <w:rsid w:val="005125F5"/>
    <w:rsid w:val="0051559B"/>
    <w:rsid w:val="00515DE5"/>
    <w:rsid w:val="00520455"/>
    <w:rsid w:val="00520468"/>
    <w:rsid w:val="00521688"/>
    <w:rsid w:val="00521C97"/>
    <w:rsid w:val="00523B6B"/>
    <w:rsid w:val="0052485E"/>
    <w:rsid w:val="0052614C"/>
    <w:rsid w:val="00526150"/>
    <w:rsid w:val="00531D1D"/>
    <w:rsid w:val="00532670"/>
    <w:rsid w:val="00532A22"/>
    <w:rsid w:val="00534613"/>
    <w:rsid w:val="00537CC5"/>
    <w:rsid w:val="005410FA"/>
    <w:rsid w:val="005418FA"/>
    <w:rsid w:val="00542AFD"/>
    <w:rsid w:val="00542C53"/>
    <w:rsid w:val="00544842"/>
    <w:rsid w:val="005469BE"/>
    <w:rsid w:val="00551EA6"/>
    <w:rsid w:val="005539D9"/>
    <w:rsid w:val="00553CFA"/>
    <w:rsid w:val="005572B6"/>
    <w:rsid w:val="00557BD5"/>
    <w:rsid w:val="00561F33"/>
    <w:rsid w:val="005664FD"/>
    <w:rsid w:val="005669FD"/>
    <w:rsid w:val="00571627"/>
    <w:rsid w:val="00573020"/>
    <w:rsid w:val="0057493D"/>
    <w:rsid w:val="00574AC3"/>
    <w:rsid w:val="0057574A"/>
    <w:rsid w:val="00575AB0"/>
    <w:rsid w:val="00577C76"/>
    <w:rsid w:val="005816F5"/>
    <w:rsid w:val="005826BF"/>
    <w:rsid w:val="00584D15"/>
    <w:rsid w:val="00586F85"/>
    <w:rsid w:val="0059032A"/>
    <w:rsid w:val="00591659"/>
    <w:rsid w:val="0059203F"/>
    <w:rsid w:val="005964CB"/>
    <w:rsid w:val="0059673D"/>
    <w:rsid w:val="005A015E"/>
    <w:rsid w:val="005A135D"/>
    <w:rsid w:val="005B0228"/>
    <w:rsid w:val="005B11AE"/>
    <w:rsid w:val="005B2E8F"/>
    <w:rsid w:val="005B3582"/>
    <w:rsid w:val="005B7629"/>
    <w:rsid w:val="005B7FF9"/>
    <w:rsid w:val="005C0B2C"/>
    <w:rsid w:val="005C2DBE"/>
    <w:rsid w:val="005C40BA"/>
    <w:rsid w:val="005C457B"/>
    <w:rsid w:val="005C6D18"/>
    <w:rsid w:val="005D3B51"/>
    <w:rsid w:val="005D4590"/>
    <w:rsid w:val="005D4B59"/>
    <w:rsid w:val="005D4EFB"/>
    <w:rsid w:val="005E28D9"/>
    <w:rsid w:val="005E3250"/>
    <w:rsid w:val="005E37E3"/>
    <w:rsid w:val="005F327F"/>
    <w:rsid w:val="005F7A7A"/>
    <w:rsid w:val="00601A58"/>
    <w:rsid w:val="00601FCE"/>
    <w:rsid w:val="00602F1C"/>
    <w:rsid w:val="00603CCE"/>
    <w:rsid w:val="006065B5"/>
    <w:rsid w:val="006071F5"/>
    <w:rsid w:val="006110B7"/>
    <w:rsid w:val="0061254E"/>
    <w:rsid w:val="006125CE"/>
    <w:rsid w:val="00613098"/>
    <w:rsid w:val="0061748A"/>
    <w:rsid w:val="0062431D"/>
    <w:rsid w:val="00633B1A"/>
    <w:rsid w:val="00635011"/>
    <w:rsid w:val="006351D8"/>
    <w:rsid w:val="00637F17"/>
    <w:rsid w:val="00640158"/>
    <w:rsid w:val="00640A3E"/>
    <w:rsid w:val="006505F7"/>
    <w:rsid w:val="006507CC"/>
    <w:rsid w:val="00650D5D"/>
    <w:rsid w:val="00652202"/>
    <w:rsid w:val="00654BB3"/>
    <w:rsid w:val="00656523"/>
    <w:rsid w:val="00656D53"/>
    <w:rsid w:val="00663298"/>
    <w:rsid w:val="00663714"/>
    <w:rsid w:val="006650DA"/>
    <w:rsid w:val="0066727F"/>
    <w:rsid w:val="00667847"/>
    <w:rsid w:val="00672CFD"/>
    <w:rsid w:val="00677C1A"/>
    <w:rsid w:val="00680EAB"/>
    <w:rsid w:val="006833A0"/>
    <w:rsid w:val="006864E9"/>
    <w:rsid w:val="00690917"/>
    <w:rsid w:val="00690DFA"/>
    <w:rsid w:val="0069340F"/>
    <w:rsid w:val="006A01CC"/>
    <w:rsid w:val="006A2A4C"/>
    <w:rsid w:val="006A2E43"/>
    <w:rsid w:val="006A3184"/>
    <w:rsid w:val="006A6D30"/>
    <w:rsid w:val="006A6FA3"/>
    <w:rsid w:val="006B2B88"/>
    <w:rsid w:val="006B335F"/>
    <w:rsid w:val="006B3F46"/>
    <w:rsid w:val="006B43D7"/>
    <w:rsid w:val="006B56C5"/>
    <w:rsid w:val="006B5C49"/>
    <w:rsid w:val="006C2E9D"/>
    <w:rsid w:val="006C437A"/>
    <w:rsid w:val="006D1429"/>
    <w:rsid w:val="006D18EB"/>
    <w:rsid w:val="006D28FB"/>
    <w:rsid w:val="006D45E8"/>
    <w:rsid w:val="006D5E10"/>
    <w:rsid w:val="006D6612"/>
    <w:rsid w:val="006D6760"/>
    <w:rsid w:val="006D7747"/>
    <w:rsid w:val="006E3624"/>
    <w:rsid w:val="006E6823"/>
    <w:rsid w:val="006E6BB1"/>
    <w:rsid w:val="006E7353"/>
    <w:rsid w:val="006F096A"/>
    <w:rsid w:val="006F1521"/>
    <w:rsid w:val="006F3F43"/>
    <w:rsid w:val="006F5832"/>
    <w:rsid w:val="006F58DE"/>
    <w:rsid w:val="006F71B2"/>
    <w:rsid w:val="00700E49"/>
    <w:rsid w:val="007011D3"/>
    <w:rsid w:val="00707D0E"/>
    <w:rsid w:val="00711A12"/>
    <w:rsid w:val="00711ABD"/>
    <w:rsid w:val="007155ED"/>
    <w:rsid w:val="00723C69"/>
    <w:rsid w:val="00723FB2"/>
    <w:rsid w:val="00725E80"/>
    <w:rsid w:val="00726B6B"/>
    <w:rsid w:val="007275C8"/>
    <w:rsid w:val="00727A40"/>
    <w:rsid w:val="00733F04"/>
    <w:rsid w:val="00735631"/>
    <w:rsid w:val="00735878"/>
    <w:rsid w:val="00735D39"/>
    <w:rsid w:val="00736A60"/>
    <w:rsid w:val="00740148"/>
    <w:rsid w:val="00745F59"/>
    <w:rsid w:val="00747C0E"/>
    <w:rsid w:val="00751216"/>
    <w:rsid w:val="00751F54"/>
    <w:rsid w:val="007531DD"/>
    <w:rsid w:val="00755B3F"/>
    <w:rsid w:val="00757798"/>
    <w:rsid w:val="007615E8"/>
    <w:rsid w:val="00762710"/>
    <w:rsid w:val="00765A41"/>
    <w:rsid w:val="0077099C"/>
    <w:rsid w:val="007711AA"/>
    <w:rsid w:val="00771915"/>
    <w:rsid w:val="00774916"/>
    <w:rsid w:val="00775D3C"/>
    <w:rsid w:val="00776D31"/>
    <w:rsid w:val="00777142"/>
    <w:rsid w:val="00781314"/>
    <w:rsid w:val="0078738E"/>
    <w:rsid w:val="00792880"/>
    <w:rsid w:val="00794B4C"/>
    <w:rsid w:val="00796AB6"/>
    <w:rsid w:val="00796EFA"/>
    <w:rsid w:val="00797C6D"/>
    <w:rsid w:val="007A31FB"/>
    <w:rsid w:val="007A3829"/>
    <w:rsid w:val="007A406D"/>
    <w:rsid w:val="007B1A96"/>
    <w:rsid w:val="007B4309"/>
    <w:rsid w:val="007C1B82"/>
    <w:rsid w:val="007C4862"/>
    <w:rsid w:val="007C520F"/>
    <w:rsid w:val="007C5F71"/>
    <w:rsid w:val="007C63BD"/>
    <w:rsid w:val="007D0418"/>
    <w:rsid w:val="007D10C9"/>
    <w:rsid w:val="007D15BE"/>
    <w:rsid w:val="007D2097"/>
    <w:rsid w:val="007D26AA"/>
    <w:rsid w:val="007D3122"/>
    <w:rsid w:val="007D3952"/>
    <w:rsid w:val="007D3AEE"/>
    <w:rsid w:val="007D45D4"/>
    <w:rsid w:val="007D4968"/>
    <w:rsid w:val="007D6A8C"/>
    <w:rsid w:val="007E026E"/>
    <w:rsid w:val="007E384C"/>
    <w:rsid w:val="007E46BD"/>
    <w:rsid w:val="007F2342"/>
    <w:rsid w:val="007F47A6"/>
    <w:rsid w:val="007F6B33"/>
    <w:rsid w:val="007F6C20"/>
    <w:rsid w:val="007F6F48"/>
    <w:rsid w:val="008013B8"/>
    <w:rsid w:val="00801FD4"/>
    <w:rsid w:val="008054CF"/>
    <w:rsid w:val="008114A3"/>
    <w:rsid w:val="00813BBC"/>
    <w:rsid w:val="0081411A"/>
    <w:rsid w:val="00815AF3"/>
    <w:rsid w:val="0081770E"/>
    <w:rsid w:val="00817F54"/>
    <w:rsid w:val="008207CB"/>
    <w:rsid w:val="00821A43"/>
    <w:rsid w:val="00822639"/>
    <w:rsid w:val="00822C66"/>
    <w:rsid w:val="00826324"/>
    <w:rsid w:val="00826C47"/>
    <w:rsid w:val="0082794C"/>
    <w:rsid w:val="00830E7C"/>
    <w:rsid w:val="0083237C"/>
    <w:rsid w:val="00832B03"/>
    <w:rsid w:val="008331C7"/>
    <w:rsid w:val="00833D45"/>
    <w:rsid w:val="008356B2"/>
    <w:rsid w:val="00836CE2"/>
    <w:rsid w:val="00840161"/>
    <w:rsid w:val="008429B5"/>
    <w:rsid w:val="008458D8"/>
    <w:rsid w:val="00845917"/>
    <w:rsid w:val="00846E6D"/>
    <w:rsid w:val="0085055A"/>
    <w:rsid w:val="008508B6"/>
    <w:rsid w:val="0085327B"/>
    <w:rsid w:val="00855657"/>
    <w:rsid w:val="0085603E"/>
    <w:rsid w:val="0086151A"/>
    <w:rsid w:val="00870053"/>
    <w:rsid w:val="00876D68"/>
    <w:rsid w:val="00881267"/>
    <w:rsid w:val="00885264"/>
    <w:rsid w:val="0088753C"/>
    <w:rsid w:val="00892201"/>
    <w:rsid w:val="0089386B"/>
    <w:rsid w:val="0089707C"/>
    <w:rsid w:val="008A0B0C"/>
    <w:rsid w:val="008A1351"/>
    <w:rsid w:val="008A3E5E"/>
    <w:rsid w:val="008A43A1"/>
    <w:rsid w:val="008A6DA4"/>
    <w:rsid w:val="008B10C4"/>
    <w:rsid w:val="008B3972"/>
    <w:rsid w:val="008B54B3"/>
    <w:rsid w:val="008C30D1"/>
    <w:rsid w:val="008C31A8"/>
    <w:rsid w:val="008C35C4"/>
    <w:rsid w:val="008C58F8"/>
    <w:rsid w:val="008D5328"/>
    <w:rsid w:val="008D5522"/>
    <w:rsid w:val="008D5D4B"/>
    <w:rsid w:val="008D6A52"/>
    <w:rsid w:val="008E003F"/>
    <w:rsid w:val="008E06D5"/>
    <w:rsid w:val="008E098C"/>
    <w:rsid w:val="008E7431"/>
    <w:rsid w:val="008F26A6"/>
    <w:rsid w:val="008F379B"/>
    <w:rsid w:val="008F4D3E"/>
    <w:rsid w:val="008F5222"/>
    <w:rsid w:val="008F5335"/>
    <w:rsid w:val="008F66CD"/>
    <w:rsid w:val="008F781C"/>
    <w:rsid w:val="00901188"/>
    <w:rsid w:val="009012F7"/>
    <w:rsid w:val="009019B5"/>
    <w:rsid w:val="00901CB8"/>
    <w:rsid w:val="00901F32"/>
    <w:rsid w:val="00902E06"/>
    <w:rsid w:val="009034A3"/>
    <w:rsid w:val="0090442F"/>
    <w:rsid w:val="00904E0C"/>
    <w:rsid w:val="0090505C"/>
    <w:rsid w:val="00905623"/>
    <w:rsid w:val="00906F9E"/>
    <w:rsid w:val="009072CB"/>
    <w:rsid w:val="0090770E"/>
    <w:rsid w:val="00907BE7"/>
    <w:rsid w:val="0091273E"/>
    <w:rsid w:val="00913FBD"/>
    <w:rsid w:val="00914DF7"/>
    <w:rsid w:val="009161ED"/>
    <w:rsid w:val="0092026E"/>
    <w:rsid w:val="0092123E"/>
    <w:rsid w:val="00922782"/>
    <w:rsid w:val="00922A8D"/>
    <w:rsid w:val="00922DF1"/>
    <w:rsid w:val="009238B9"/>
    <w:rsid w:val="009247B5"/>
    <w:rsid w:val="009249D1"/>
    <w:rsid w:val="009260F1"/>
    <w:rsid w:val="009301C5"/>
    <w:rsid w:val="009307B3"/>
    <w:rsid w:val="0093129C"/>
    <w:rsid w:val="0093152F"/>
    <w:rsid w:val="00932193"/>
    <w:rsid w:val="009331A3"/>
    <w:rsid w:val="00936709"/>
    <w:rsid w:val="00936A16"/>
    <w:rsid w:val="00937046"/>
    <w:rsid w:val="009371C2"/>
    <w:rsid w:val="00940E61"/>
    <w:rsid w:val="00941339"/>
    <w:rsid w:val="0094143E"/>
    <w:rsid w:val="00942191"/>
    <w:rsid w:val="009447CC"/>
    <w:rsid w:val="00944D86"/>
    <w:rsid w:val="00945DF9"/>
    <w:rsid w:val="00945F47"/>
    <w:rsid w:val="00945FFE"/>
    <w:rsid w:val="009470F0"/>
    <w:rsid w:val="0094770B"/>
    <w:rsid w:val="00947995"/>
    <w:rsid w:val="00947CF7"/>
    <w:rsid w:val="009502DE"/>
    <w:rsid w:val="0095287C"/>
    <w:rsid w:val="00954B27"/>
    <w:rsid w:val="00957944"/>
    <w:rsid w:val="00965849"/>
    <w:rsid w:val="00974F52"/>
    <w:rsid w:val="009757A9"/>
    <w:rsid w:val="00975F00"/>
    <w:rsid w:val="009772D3"/>
    <w:rsid w:val="009812E7"/>
    <w:rsid w:val="00990C22"/>
    <w:rsid w:val="00990D38"/>
    <w:rsid w:val="00990F72"/>
    <w:rsid w:val="009916C4"/>
    <w:rsid w:val="00992EE0"/>
    <w:rsid w:val="0099623A"/>
    <w:rsid w:val="009971E5"/>
    <w:rsid w:val="009A2870"/>
    <w:rsid w:val="009A7FE6"/>
    <w:rsid w:val="009B4296"/>
    <w:rsid w:val="009B7E33"/>
    <w:rsid w:val="009C3566"/>
    <w:rsid w:val="009C3A7C"/>
    <w:rsid w:val="009C430B"/>
    <w:rsid w:val="009C6BBE"/>
    <w:rsid w:val="009C6E50"/>
    <w:rsid w:val="009D0197"/>
    <w:rsid w:val="009D202C"/>
    <w:rsid w:val="009D29EF"/>
    <w:rsid w:val="009D4366"/>
    <w:rsid w:val="009D5021"/>
    <w:rsid w:val="009D5AC2"/>
    <w:rsid w:val="009D5FCF"/>
    <w:rsid w:val="009D6DFD"/>
    <w:rsid w:val="009E19A0"/>
    <w:rsid w:val="009E2055"/>
    <w:rsid w:val="009E33AD"/>
    <w:rsid w:val="009E4E18"/>
    <w:rsid w:val="009E6D23"/>
    <w:rsid w:val="009F0E5A"/>
    <w:rsid w:val="009F1A48"/>
    <w:rsid w:val="009F4736"/>
    <w:rsid w:val="009F5CEE"/>
    <w:rsid w:val="009F5D18"/>
    <w:rsid w:val="00A00150"/>
    <w:rsid w:val="00A0077C"/>
    <w:rsid w:val="00A01B11"/>
    <w:rsid w:val="00A03077"/>
    <w:rsid w:val="00A07F22"/>
    <w:rsid w:val="00A07F97"/>
    <w:rsid w:val="00A10F43"/>
    <w:rsid w:val="00A11393"/>
    <w:rsid w:val="00A12571"/>
    <w:rsid w:val="00A12E21"/>
    <w:rsid w:val="00A144D4"/>
    <w:rsid w:val="00A1696C"/>
    <w:rsid w:val="00A1707D"/>
    <w:rsid w:val="00A22595"/>
    <w:rsid w:val="00A228C6"/>
    <w:rsid w:val="00A23B4B"/>
    <w:rsid w:val="00A254C6"/>
    <w:rsid w:val="00A26B1A"/>
    <w:rsid w:val="00A31314"/>
    <w:rsid w:val="00A31B56"/>
    <w:rsid w:val="00A36D99"/>
    <w:rsid w:val="00A36F91"/>
    <w:rsid w:val="00A37021"/>
    <w:rsid w:val="00A37056"/>
    <w:rsid w:val="00A37E82"/>
    <w:rsid w:val="00A40345"/>
    <w:rsid w:val="00A413D6"/>
    <w:rsid w:val="00A43FB0"/>
    <w:rsid w:val="00A45F18"/>
    <w:rsid w:val="00A46E37"/>
    <w:rsid w:val="00A47050"/>
    <w:rsid w:val="00A47593"/>
    <w:rsid w:val="00A47C2C"/>
    <w:rsid w:val="00A51FB4"/>
    <w:rsid w:val="00A527EB"/>
    <w:rsid w:val="00A532C4"/>
    <w:rsid w:val="00A54D56"/>
    <w:rsid w:val="00A56159"/>
    <w:rsid w:val="00A56DA5"/>
    <w:rsid w:val="00A574C7"/>
    <w:rsid w:val="00A64982"/>
    <w:rsid w:val="00A673E1"/>
    <w:rsid w:val="00A70D0E"/>
    <w:rsid w:val="00A71343"/>
    <w:rsid w:val="00A71541"/>
    <w:rsid w:val="00A717D4"/>
    <w:rsid w:val="00A72366"/>
    <w:rsid w:val="00A72D05"/>
    <w:rsid w:val="00A73648"/>
    <w:rsid w:val="00A741A6"/>
    <w:rsid w:val="00A745F0"/>
    <w:rsid w:val="00A77708"/>
    <w:rsid w:val="00A804C8"/>
    <w:rsid w:val="00A80774"/>
    <w:rsid w:val="00A83645"/>
    <w:rsid w:val="00A850F2"/>
    <w:rsid w:val="00A859E8"/>
    <w:rsid w:val="00A86DD9"/>
    <w:rsid w:val="00A87289"/>
    <w:rsid w:val="00A872C2"/>
    <w:rsid w:val="00A90F14"/>
    <w:rsid w:val="00A911E0"/>
    <w:rsid w:val="00A9406A"/>
    <w:rsid w:val="00A95959"/>
    <w:rsid w:val="00AA0589"/>
    <w:rsid w:val="00AA1203"/>
    <w:rsid w:val="00AA1E7B"/>
    <w:rsid w:val="00AA5541"/>
    <w:rsid w:val="00AB2829"/>
    <w:rsid w:val="00AB342A"/>
    <w:rsid w:val="00AB36FC"/>
    <w:rsid w:val="00AB386A"/>
    <w:rsid w:val="00AB38D8"/>
    <w:rsid w:val="00AC0192"/>
    <w:rsid w:val="00AC0884"/>
    <w:rsid w:val="00AC2453"/>
    <w:rsid w:val="00AC24F0"/>
    <w:rsid w:val="00AC3047"/>
    <w:rsid w:val="00AC4326"/>
    <w:rsid w:val="00AC464E"/>
    <w:rsid w:val="00AC4B3E"/>
    <w:rsid w:val="00AC6F5B"/>
    <w:rsid w:val="00AD265A"/>
    <w:rsid w:val="00AD35E7"/>
    <w:rsid w:val="00AD3960"/>
    <w:rsid w:val="00AD5351"/>
    <w:rsid w:val="00AD6166"/>
    <w:rsid w:val="00AD7160"/>
    <w:rsid w:val="00AE01B2"/>
    <w:rsid w:val="00AE06CE"/>
    <w:rsid w:val="00AE5A68"/>
    <w:rsid w:val="00AE5AFC"/>
    <w:rsid w:val="00AE5CC2"/>
    <w:rsid w:val="00AE6D07"/>
    <w:rsid w:val="00AF1511"/>
    <w:rsid w:val="00AF2108"/>
    <w:rsid w:val="00AF229C"/>
    <w:rsid w:val="00AF2419"/>
    <w:rsid w:val="00AF5843"/>
    <w:rsid w:val="00AF5F06"/>
    <w:rsid w:val="00AF63A1"/>
    <w:rsid w:val="00AF69C1"/>
    <w:rsid w:val="00AF787A"/>
    <w:rsid w:val="00B0124E"/>
    <w:rsid w:val="00B06CC5"/>
    <w:rsid w:val="00B07BB6"/>
    <w:rsid w:val="00B15168"/>
    <w:rsid w:val="00B17642"/>
    <w:rsid w:val="00B17AF1"/>
    <w:rsid w:val="00B21121"/>
    <w:rsid w:val="00B21297"/>
    <w:rsid w:val="00B21720"/>
    <w:rsid w:val="00B2562C"/>
    <w:rsid w:val="00B27873"/>
    <w:rsid w:val="00B27EC4"/>
    <w:rsid w:val="00B30757"/>
    <w:rsid w:val="00B31649"/>
    <w:rsid w:val="00B3386B"/>
    <w:rsid w:val="00B34325"/>
    <w:rsid w:val="00B34610"/>
    <w:rsid w:val="00B35E95"/>
    <w:rsid w:val="00B36630"/>
    <w:rsid w:val="00B37261"/>
    <w:rsid w:val="00B40FAD"/>
    <w:rsid w:val="00B42A71"/>
    <w:rsid w:val="00B42D1B"/>
    <w:rsid w:val="00B43E29"/>
    <w:rsid w:val="00B44956"/>
    <w:rsid w:val="00B466DC"/>
    <w:rsid w:val="00B4769F"/>
    <w:rsid w:val="00B517C2"/>
    <w:rsid w:val="00B53A58"/>
    <w:rsid w:val="00B54095"/>
    <w:rsid w:val="00B55889"/>
    <w:rsid w:val="00B55C85"/>
    <w:rsid w:val="00B6074F"/>
    <w:rsid w:val="00B61ED6"/>
    <w:rsid w:val="00B6222B"/>
    <w:rsid w:val="00B64125"/>
    <w:rsid w:val="00B654B0"/>
    <w:rsid w:val="00B6793A"/>
    <w:rsid w:val="00B7236E"/>
    <w:rsid w:val="00B725E9"/>
    <w:rsid w:val="00B737CA"/>
    <w:rsid w:val="00B73E43"/>
    <w:rsid w:val="00B7546C"/>
    <w:rsid w:val="00B755E3"/>
    <w:rsid w:val="00B75D64"/>
    <w:rsid w:val="00B77780"/>
    <w:rsid w:val="00B81D16"/>
    <w:rsid w:val="00B82409"/>
    <w:rsid w:val="00B82519"/>
    <w:rsid w:val="00B828F4"/>
    <w:rsid w:val="00B83F78"/>
    <w:rsid w:val="00B8527C"/>
    <w:rsid w:val="00B9397D"/>
    <w:rsid w:val="00B94782"/>
    <w:rsid w:val="00B94C5E"/>
    <w:rsid w:val="00B959B3"/>
    <w:rsid w:val="00B95A4F"/>
    <w:rsid w:val="00B9633C"/>
    <w:rsid w:val="00BA19F4"/>
    <w:rsid w:val="00BA225B"/>
    <w:rsid w:val="00BA2AA7"/>
    <w:rsid w:val="00BA3B72"/>
    <w:rsid w:val="00BB002D"/>
    <w:rsid w:val="00BB04D3"/>
    <w:rsid w:val="00BB05F0"/>
    <w:rsid w:val="00BB0BAC"/>
    <w:rsid w:val="00BB19A3"/>
    <w:rsid w:val="00BB48DE"/>
    <w:rsid w:val="00BB5869"/>
    <w:rsid w:val="00BB5BCA"/>
    <w:rsid w:val="00BB5F6E"/>
    <w:rsid w:val="00BB6B41"/>
    <w:rsid w:val="00BB7C3A"/>
    <w:rsid w:val="00BC0B17"/>
    <w:rsid w:val="00BC1DAF"/>
    <w:rsid w:val="00BC2140"/>
    <w:rsid w:val="00BC36CB"/>
    <w:rsid w:val="00BC721E"/>
    <w:rsid w:val="00BC7667"/>
    <w:rsid w:val="00BC7857"/>
    <w:rsid w:val="00BD07DD"/>
    <w:rsid w:val="00BD0AC2"/>
    <w:rsid w:val="00BD3A6B"/>
    <w:rsid w:val="00BE0FBE"/>
    <w:rsid w:val="00BE109F"/>
    <w:rsid w:val="00BE2659"/>
    <w:rsid w:val="00BE57F9"/>
    <w:rsid w:val="00BE5B37"/>
    <w:rsid w:val="00BF0F95"/>
    <w:rsid w:val="00BF12A2"/>
    <w:rsid w:val="00BF177D"/>
    <w:rsid w:val="00BF1FBE"/>
    <w:rsid w:val="00BF3CDB"/>
    <w:rsid w:val="00BF414D"/>
    <w:rsid w:val="00BF455A"/>
    <w:rsid w:val="00BF6551"/>
    <w:rsid w:val="00BF7870"/>
    <w:rsid w:val="00C023C5"/>
    <w:rsid w:val="00C02A03"/>
    <w:rsid w:val="00C07875"/>
    <w:rsid w:val="00C16B0C"/>
    <w:rsid w:val="00C17EB7"/>
    <w:rsid w:val="00C21AD0"/>
    <w:rsid w:val="00C21E03"/>
    <w:rsid w:val="00C2757B"/>
    <w:rsid w:val="00C301F8"/>
    <w:rsid w:val="00C31B8C"/>
    <w:rsid w:val="00C36922"/>
    <w:rsid w:val="00C40141"/>
    <w:rsid w:val="00C4108B"/>
    <w:rsid w:val="00C41A37"/>
    <w:rsid w:val="00C4304E"/>
    <w:rsid w:val="00C44CE8"/>
    <w:rsid w:val="00C47A3E"/>
    <w:rsid w:val="00C50C64"/>
    <w:rsid w:val="00C51F45"/>
    <w:rsid w:val="00C538B7"/>
    <w:rsid w:val="00C552CA"/>
    <w:rsid w:val="00C557BD"/>
    <w:rsid w:val="00C56E41"/>
    <w:rsid w:val="00C57D4F"/>
    <w:rsid w:val="00C6094D"/>
    <w:rsid w:val="00C61959"/>
    <w:rsid w:val="00C653DD"/>
    <w:rsid w:val="00C665E1"/>
    <w:rsid w:val="00C70E72"/>
    <w:rsid w:val="00C71F92"/>
    <w:rsid w:val="00C72141"/>
    <w:rsid w:val="00C724B9"/>
    <w:rsid w:val="00C740D1"/>
    <w:rsid w:val="00C743D7"/>
    <w:rsid w:val="00C8161C"/>
    <w:rsid w:val="00C82D48"/>
    <w:rsid w:val="00C84143"/>
    <w:rsid w:val="00C92B43"/>
    <w:rsid w:val="00C92CBD"/>
    <w:rsid w:val="00C9580E"/>
    <w:rsid w:val="00C96987"/>
    <w:rsid w:val="00C97F27"/>
    <w:rsid w:val="00CA2B84"/>
    <w:rsid w:val="00CA645C"/>
    <w:rsid w:val="00CA77FD"/>
    <w:rsid w:val="00CB07D1"/>
    <w:rsid w:val="00CB08E0"/>
    <w:rsid w:val="00CB227B"/>
    <w:rsid w:val="00CB2DD8"/>
    <w:rsid w:val="00CB3863"/>
    <w:rsid w:val="00CB3965"/>
    <w:rsid w:val="00CB41A4"/>
    <w:rsid w:val="00CB4EAD"/>
    <w:rsid w:val="00CB54D1"/>
    <w:rsid w:val="00CB63C1"/>
    <w:rsid w:val="00CB77BB"/>
    <w:rsid w:val="00CC067B"/>
    <w:rsid w:val="00CC07A0"/>
    <w:rsid w:val="00CC0EB8"/>
    <w:rsid w:val="00CC1ED9"/>
    <w:rsid w:val="00CC32F6"/>
    <w:rsid w:val="00CC4735"/>
    <w:rsid w:val="00CC56A3"/>
    <w:rsid w:val="00CC5C56"/>
    <w:rsid w:val="00CD69A8"/>
    <w:rsid w:val="00CD7789"/>
    <w:rsid w:val="00CE1524"/>
    <w:rsid w:val="00CE195A"/>
    <w:rsid w:val="00CE22BA"/>
    <w:rsid w:val="00CE2464"/>
    <w:rsid w:val="00CE290C"/>
    <w:rsid w:val="00CE655E"/>
    <w:rsid w:val="00CE6592"/>
    <w:rsid w:val="00CE7DF7"/>
    <w:rsid w:val="00CF2307"/>
    <w:rsid w:val="00CF307B"/>
    <w:rsid w:val="00CF36F1"/>
    <w:rsid w:val="00CF4BA7"/>
    <w:rsid w:val="00D00333"/>
    <w:rsid w:val="00D01966"/>
    <w:rsid w:val="00D02B62"/>
    <w:rsid w:val="00D05ECC"/>
    <w:rsid w:val="00D12C87"/>
    <w:rsid w:val="00D1359D"/>
    <w:rsid w:val="00D13B0B"/>
    <w:rsid w:val="00D162D0"/>
    <w:rsid w:val="00D167FC"/>
    <w:rsid w:val="00D1696B"/>
    <w:rsid w:val="00D170B2"/>
    <w:rsid w:val="00D172A8"/>
    <w:rsid w:val="00D21207"/>
    <w:rsid w:val="00D223F2"/>
    <w:rsid w:val="00D237A7"/>
    <w:rsid w:val="00D265C0"/>
    <w:rsid w:val="00D27603"/>
    <w:rsid w:val="00D3670A"/>
    <w:rsid w:val="00D40A3E"/>
    <w:rsid w:val="00D44453"/>
    <w:rsid w:val="00D44662"/>
    <w:rsid w:val="00D466C0"/>
    <w:rsid w:val="00D50A57"/>
    <w:rsid w:val="00D50EDB"/>
    <w:rsid w:val="00D51FBF"/>
    <w:rsid w:val="00D534F9"/>
    <w:rsid w:val="00D55FC3"/>
    <w:rsid w:val="00D61F13"/>
    <w:rsid w:val="00D61F74"/>
    <w:rsid w:val="00D66E23"/>
    <w:rsid w:val="00D709EB"/>
    <w:rsid w:val="00D70DAD"/>
    <w:rsid w:val="00D74DE3"/>
    <w:rsid w:val="00D77499"/>
    <w:rsid w:val="00D80C1B"/>
    <w:rsid w:val="00D8583A"/>
    <w:rsid w:val="00D938BF"/>
    <w:rsid w:val="00D95D2B"/>
    <w:rsid w:val="00D9736B"/>
    <w:rsid w:val="00D97634"/>
    <w:rsid w:val="00D97A07"/>
    <w:rsid w:val="00D97AA3"/>
    <w:rsid w:val="00DA0A3E"/>
    <w:rsid w:val="00DA1B67"/>
    <w:rsid w:val="00DA4BFE"/>
    <w:rsid w:val="00DA4E5E"/>
    <w:rsid w:val="00DA5668"/>
    <w:rsid w:val="00DA5700"/>
    <w:rsid w:val="00DA6824"/>
    <w:rsid w:val="00DB3063"/>
    <w:rsid w:val="00DB3563"/>
    <w:rsid w:val="00DB4B4C"/>
    <w:rsid w:val="00DB5B60"/>
    <w:rsid w:val="00DC456D"/>
    <w:rsid w:val="00DC6E7D"/>
    <w:rsid w:val="00DD1C52"/>
    <w:rsid w:val="00DD3558"/>
    <w:rsid w:val="00DD3994"/>
    <w:rsid w:val="00DD4674"/>
    <w:rsid w:val="00DD5772"/>
    <w:rsid w:val="00DD5A7B"/>
    <w:rsid w:val="00DD62DE"/>
    <w:rsid w:val="00DE0471"/>
    <w:rsid w:val="00DE5CAA"/>
    <w:rsid w:val="00DF0B9F"/>
    <w:rsid w:val="00DF17A7"/>
    <w:rsid w:val="00DF22C3"/>
    <w:rsid w:val="00DF2506"/>
    <w:rsid w:val="00DF3B84"/>
    <w:rsid w:val="00E0237C"/>
    <w:rsid w:val="00E03CE4"/>
    <w:rsid w:val="00E04B88"/>
    <w:rsid w:val="00E05121"/>
    <w:rsid w:val="00E06C02"/>
    <w:rsid w:val="00E0706F"/>
    <w:rsid w:val="00E10270"/>
    <w:rsid w:val="00E12A17"/>
    <w:rsid w:val="00E1734D"/>
    <w:rsid w:val="00E17CA7"/>
    <w:rsid w:val="00E2358D"/>
    <w:rsid w:val="00E236A7"/>
    <w:rsid w:val="00E23DC1"/>
    <w:rsid w:val="00E2452C"/>
    <w:rsid w:val="00E26362"/>
    <w:rsid w:val="00E27D14"/>
    <w:rsid w:val="00E30EAA"/>
    <w:rsid w:val="00E3133A"/>
    <w:rsid w:val="00E32298"/>
    <w:rsid w:val="00E332EB"/>
    <w:rsid w:val="00E3365F"/>
    <w:rsid w:val="00E34927"/>
    <w:rsid w:val="00E35A69"/>
    <w:rsid w:val="00E36D07"/>
    <w:rsid w:val="00E375E1"/>
    <w:rsid w:val="00E379A9"/>
    <w:rsid w:val="00E40245"/>
    <w:rsid w:val="00E40931"/>
    <w:rsid w:val="00E41F83"/>
    <w:rsid w:val="00E43D3A"/>
    <w:rsid w:val="00E45C4C"/>
    <w:rsid w:val="00E468A5"/>
    <w:rsid w:val="00E52AA2"/>
    <w:rsid w:val="00E52B83"/>
    <w:rsid w:val="00E54286"/>
    <w:rsid w:val="00E54AA2"/>
    <w:rsid w:val="00E54F2B"/>
    <w:rsid w:val="00E56E8D"/>
    <w:rsid w:val="00E602B2"/>
    <w:rsid w:val="00E63539"/>
    <w:rsid w:val="00E65F5E"/>
    <w:rsid w:val="00E66740"/>
    <w:rsid w:val="00E67687"/>
    <w:rsid w:val="00E70F05"/>
    <w:rsid w:val="00E73B86"/>
    <w:rsid w:val="00E75878"/>
    <w:rsid w:val="00E81030"/>
    <w:rsid w:val="00E8478A"/>
    <w:rsid w:val="00E85ECD"/>
    <w:rsid w:val="00E907F2"/>
    <w:rsid w:val="00E938DA"/>
    <w:rsid w:val="00E96D34"/>
    <w:rsid w:val="00EA2B7E"/>
    <w:rsid w:val="00EA3795"/>
    <w:rsid w:val="00EA4064"/>
    <w:rsid w:val="00EB1918"/>
    <w:rsid w:val="00EB2600"/>
    <w:rsid w:val="00EB2DCE"/>
    <w:rsid w:val="00EB4200"/>
    <w:rsid w:val="00EB431A"/>
    <w:rsid w:val="00EB6DAC"/>
    <w:rsid w:val="00EC1B6A"/>
    <w:rsid w:val="00EC1E6C"/>
    <w:rsid w:val="00EC6BCC"/>
    <w:rsid w:val="00ED0A13"/>
    <w:rsid w:val="00ED1EB6"/>
    <w:rsid w:val="00ED5901"/>
    <w:rsid w:val="00ED795A"/>
    <w:rsid w:val="00EE7C3D"/>
    <w:rsid w:val="00EF3D31"/>
    <w:rsid w:val="00EF4A56"/>
    <w:rsid w:val="00EF5C7C"/>
    <w:rsid w:val="00EF6E94"/>
    <w:rsid w:val="00EF7B19"/>
    <w:rsid w:val="00F00C56"/>
    <w:rsid w:val="00F03CE1"/>
    <w:rsid w:val="00F04AFB"/>
    <w:rsid w:val="00F055CC"/>
    <w:rsid w:val="00F06694"/>
    <w:rsid w:val="00F108F9"/>
    <w:rsid w:val="00F1180A"/>
    <w:rsid w:val="00F14F49"/>
    <w:rsid w:val="00F151F8"/>
    <w:rsid w:val="00F165BF"/>
    <w:rsid w:val="00F2057C"/>
    <w:rsid w:val="00F206A3"/>
    <w:rsid w:val="00F222B8"/>
    <w:rsid w:val="00F23EFE"/>
    <w:rsid w:val="00F241A8"/>
    <w:rsid w:val="00F242EC"/>
    <w:rsid w:val="00F24344"/>
    <w:rsid w:val="00F3116D"/>
    <w:rsid w:val="00F31AD3"/>
    <w:rsid w:val="00F31E6C"/>
    <w:rsid w:val="00F40628"/>
    <w:rsid w:val="00F41833"/>
    <w:rsid w:val="00F4350F"/>
    <w:rsid w:val="00F43DC1"/>
    <w:rsid w:val="00F458FE"/>
    <w:rsid w:val="00F50E2B"/>
    <w:rsid w:val="00F55634"/>
    <w:rsid w:val="00F565DD"/>
    <w:rsid w:val="00F57599"/>
    <w:rsid w:val="00F57BBE"/>
    <w:rsid w:val="00F62927"/>
    <w:rsid w:val="00F66386"/>
    <w:rsid w:val="00F66545"/>
    <w:rsid w:val="00F672AD"/>
    <w:rsid w:val="00F700D0"/>
    <w:rsid w:val="00F72F18"/>
    <w:rsid w:val="00F73CA0"/>
    <w:rsid w:val="00F7406F"/>
    <w:rsid w:val="00F77313"/>
    <w:rsid w:val="00F81EF7"/>
    <w:rsid w:val="00F82B4A"/>
    <w:rsid w:val="00F82E1D"/>
    <w:rsid w:val="00F86838"/>
    <w:rsid w:val="00F90750"/>
    <w:rsid w:val="00F9158E"/>
    <w:rsid w:val="00F91AB6"/>
    <w:rsid w:val="00F92028"/>
    <w:rsid w:val="00F92761"/>
    <w:rsid w:val="00F93086"/>
    <w:rsid w:val="00F93249"/>
    <w:rsid w:val="00F94F2F"/>
    <w:rsid w:val="00F95F50"/>
    <w:rsid w:val="00F96A32"/>
    <w:rsid w:val="00F96C25"/>
    <w:rsid w:val="00F973FA"/>
    <w:rsid w:val="00F97660"/>
    <w:rsid w:val="00FA383E"/>
    <w:rsid w:val="00FA3E8C"/>
    <w:rsid w:val="00FA545D"/>
    <w:rsid w:val="00FA6CB0"/>
    <w:rsid w:val="00FA77D1"/>
    <w:rsid w:val="00FA7FE7"/>
    <w:rsid w:val="00FB272E"/>
    <w:rsid w:val="00FB4C64"/>
    <w:rsid w:val="00FB7370"/>
    <w:rsid w:val="00FC1ED1"/>
    <w:rsid w:val="00FC3AB8"/>
    <w:rsid w:val="00FC4F92"/>
    <w:rsid w:val="00FC5C64"/>
    <w:rsid w:val="00FC66C6"/>
    <w:rsid w:val="00FD3A10"/>
    <w:rsid w:val="00FD452B"/>
    <w:rsid w:val="00FD77CB"/>
    <w:rsid w:val="00FE01DB"/>
    <w:rsid w:val="00FE0BA0"/>
    <w:rsid w:val="00FE104F"/>
    <w:rsid w:val="00FE1707"/>
    <w:rsid w:val="00FE30CA"/>
    <w:rsid w:val="00FE41B9"/>
    <w:rsid w:val="00FE4472"/>
    <w:rsid w:val="00FE5F96"/>
    <w:rsid w:val="00FE768A"/>
    <w:rsid w:val="00FF5737"/>
    <w:rsid w:val="00FF58F6"/>
    <w:rsid w:val="00FF70D9"/>
    <w:rsid w:val="00FF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C0961"/>
  <w15:docId w15:val="{3A5FEE4F-4B40-4CC9-AB1D-C5FA4499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60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7C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9260F1"/>
    <w:pPr>
      <w:keepNext/>
      <w:jc w:val="center"/>
      <w:outlineLvl w:val="1"/>
    </w:pPr>
    <w:rPr>
      <w:b/>
      <w:color w:val="000000"/>
      <w:sz w:val="24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17C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7CA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17CA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nhideWhenUsed/>
    <w:qFormat/>
    <w:rsid w:val="00115ED8"/>
    <w:pPr>
      <w:keepNext/>
      <w:keepLines/>
      <w:suppressAutoHyphens/>
      <w:spacing w:before="200" w:line="252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260F1"/>
    <w:rPr>
      <w:rFonts w:ascii="Times New Roman" w:eastAsia="Times New Roman" w:hAnsi="Times New Roman" w:cs="Times New Roman"/>
      <w:b/>
      <w:color w:val="000000"/>
      <w:sz w:val="24"/>
      <w:szCs w:val="20"/>
      <w:lang w:val="x-none"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9260F1"/>
    <w:pPr>
      <w:tabs>
        <w:tab w:val="center" w:pos="4536"/>
        <w:tab w:val="right" w:pos="9072"/>
      </w:tabs>
    </w:pPr>
    <w:rPr>
      <w:sz w:val="24"/>
      <w:szCs w:val="24"/>
      <w:lang w:val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260F1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BodyText21">
    <w:name w:val="Body Text 21"/>
    <w:basedOn w:val="Normalny"/>
    <w:rsid w:val="009260F1"/>
    <w:pPr>
      <w:tabs>
        <w:tab w:val="left" w:pos="0"/>
      </w:tabs>
      <w:jc w:val="both"/>
    </w:pPr>
    <w:rPr>
      <w:sz w:val="24"/>
    </w:rPr>
  </w:style>
  <w:style w:type="paragraph" w:styleId="Tekstpodstawowy">
    <w:name w:val="Body Text"/>
    <w:basedOn w:val="Normalny"/>
    <w:link w:val="TekstpodstawowyZnak"/>
    <w:uiPriority w:val="99"/>
    <w:rsid w:val="009260F1"/>
    <w:pPr>
      <w:tabs>
        <w:tab w:val="left" w:pos="567"/>
      </w:tabs>
      <w:jc w:val="both"/>
    </w:pPr>
    <w:rPr>
      <w:b/>
      <w:sz w:val="32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260F1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qFormat/>
    <w:rsid w:val="009260F1"/>
    <w:rPr>
      <w:sz w:val="4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9260F1"/>
    <w:rPr>
      <w:rFonts w:ascii="Times New Roman" w:eastAsia="Times New Roman" w:hAnsi="Times New Roman" w:cs="Times New Roman"/>
      <w:sz w:val="44"/>
      <w:szCs w:val="20"/>
      <w:lang w:val="x-none" w:eastAsia="pl-PL"/>
    </w:rPr>
  </w:style>
  <w:style w:type="character" w:customStyle="1" w:styleId="dane">
    <w:name w:val="dane"/>
    <w:basedOn w:val="Domylnaczcionkaakapitu"/>
    <w:rsid w:val="009260F1"/>
  </w:style>
  <w:style w:type="paragraph" w:styleId="Akapitzlist">
    <w:name w:val="List Paragraph"/>
    <w:aliases w:val="Numerowanie,BulletC,Wyliczanie,Obiekt,List Paragraph,normalny tekst,Akapit z listą31,Bullets,Akapit z listą BS,CW_Lista,Odstavec,Akapit z listą numerowaną,Podsis rysunku,lp1,Bullet List,FooterText,numbered,Paragraphe de liste1,列出段落,列出段落1"/>
    <w:basedOn w:val="Normalny"/>
    <w:link w:val="AkapitzlistZnak"/>
    <w:qFormat/>
    <w:rsid w:val="009260F1"/>
    <w:pPr>
      <w:ind w:left="708"/>
    </w:pPr>
    <w:rPr>
      <w:lang w:val="x-none" w:eastAsia="x-none"/>
    </w:rPr>
  </w:style>
  <w:style w:type="paragraph" w:customStyle="1" w:styleId="Default">
    <w:name w:val="Default"/>
    <w:qFormat/>
    <w:rsid w:val="009260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nhideWhenUsed/>
    <w:qFormat/>
    <w:rsid w:val="009260F1"/>
    <w:rPr>
      <w:vertAlign w:val="superscript"/>
    </w:rPr>
  </w:style>
  <w:style w:type="paragraph" w:customStyle="1" w:styleId="Zwykytekst1">
    <w:name w:val="Zwykły tekst1"/>
    <w:basedOn w:val="Normalny"/>
    <w:qFormat/>
    <w:rsid w:val="009260F1"/>
    <w:pPr>
      <w:suppressAutoHyphens/>
    </w:pPr>
    <w:rPr>
      <w:rFonts w:ascii="Courier New" w:hAnsi="Courier New"/>
      <w:lang w:eastAsia="ar-SA"/>
    </w:rPr>
  </w:style>
  <w:style w:type="paragraph" w:customStyle="1" w:styleId="Tekstpodstawowy21">
    <w:name w:val="Tekst podstawowy 21"/>
    <w:basedOn w:val="Normalny"/>
    <w:qFormat/>
    <w:rsid w:val="009260F1"/>
    <w:pPr>
      <w:suppressAutoHyphens/>
    </w:pPr>
    <w:rPr>
      <w:sz w:val="4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260F1"/>
    <w:rPr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260F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dokomentarza">
    <w:name w:val="annotation reference"/>
    <w:uiPriority w:val="99"/>
    <w:unhideWhenUsed/>
    <w:qFormat/>
    <w:rsid w:val="009260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260F1"/>
    <w:rPr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260F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Akapit z listą BS Znak,CW_Lista Znak,Odstavec Znak,Akapit z listą numerowaną Znak,lp1 Znak,列出段落 Znak"/>
    <w:link w:val="Akapitzlist"/>
    <w:qFormat/>
    <w:rsid w:val="009260F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260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260F1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9470F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9470F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qFormat/>
    <w:rsid w:val="00E17CA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17CA7"/>
    <w:rPr>
      <w:rFonts w:asciiTheme="majorHAnsi" w:eastAsiaTheme="majorEastAsia" w:hAnsiTheme="majorHAnsi" w:cstheme="majorBidi"/>
      <w:b/>
      <w:bCs/>
      <w:color w:val="5B9BD5" w:themeColor="accent1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7CA7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17CA7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17CA7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17C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rsid w:val="009161ED"/>
    <w:pPr>
      <w:suppressAutoHyphens/>
      <w:ind w:left="360" w:hanging="360"/>
      <w:jc w:val="both"/>
    </w:pPr>
    <w:rPr>
      <w:sz w:val="24"/>
      <w:szCs w:val="24"/>
      <w:lang w:eastAsia="zh-CN"/>
    </w:rPr>
  </w:style>
  <w:style w:type="paragraph" w:styleId="NormalnyWeb">
    <w:name w:val="Normal (Web)"/>
    <w:basedOn w:val="Normalny"/>
    <w:unhideWhenUsed/>
    <w:qFormat/>
    <w:rsid w:val="00F108F9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52AA2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F6A5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F6A5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komentarza1">
    <w:name w:val="Tekst komentarza1"/>
    <w:basedOn w:val="Normalny"/>
    <w:rsid w:val="004F6A5C"/>
    <w:pPr>
      <w:suppressAutoHyphens/>
    </w:pPr>
    <w:rPr>
      <w:lang w:eastAsia="ar-SA"/>
    </w:rPr>
  </w:style>
  <w:style w:type="table" w:styleId="Tabela-Siatka">
    <w:name w:val="Table Grid"/>
    <w:basedOn w:val="Standardowy"/>
    <w:uiPriority w:val="39"/>
    <w:rsid w:val="006D6612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Akapitzlist"/>
    <w:link w:val="Styl1Znak"/>
    <w:qFormat/>
    <w:rsid w:val="002258C8"/>
    <w:pPr>
      <w:numPr>
        <w:numId w:val="1"/>
      </w:numPr>
      <w:spacing w:after="160" w:line="259" w:lineRule="auto"/>
      <w:ind w:left="0" w:hanging="720"/>
      <w:contextualSpacing/>
      <w:jc w:val="both"/>
    </w:pPr>
  </w:style>
  <w:style w:type="character" w:customStyle="1" w:styleId="Styl1Znak">
    <w:name w:val="Styl1 Znak"/>
    <w:basedOn w:val="AkapitzlistZnak"/>
    <w:link w:val="Styl1"/>
    <w:rsid w:val="002258C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eksttreci">
    <w:name w:val="Tekst treści"/>
    <w:basedOn w:val="Normalny"/>
    <w:qFormat/>
    <w:rsid w:val="00C9580E"/>
    <w:pPr>
      <w:shd w:val="clear" w:color="auto" w:fill="FFFFFF"/>
      <w:spacing w:before="180" w:after="180" w:line="0" w:lineRule="atLeast"/>
      <w:ind w:hanging="720"/>
      <w:jc w:val="both"/>
    </w:pPr>
    <w:rPr>
      <w:color w:val="000000"/>
      <w:sz w:val="18"/>
      <w:szCs w:val="18"/>
    </w:rPr>
  </w:style>
  <w:style w:type="paragraph" w:customStyle="1" w:styleId="Teksttreci0">
    <w:name w:val="Tekst treści_"/>
    <w:basedOn w:val="Normalny"/>
    <w:qFormat/>
    <w:rsid w:val="00C9580E"/>
    <w:pPr>
      <w:shd w:val="clear" w:color="auto" w:fill="FFFFFF"/>
      <w:spacing w:before="180" w:after="180" w:line="0" w:lineRule="atLeast"/>
      <w:ind w:hanging="720"/>
      <w:jc w:val="both"/>
    </w:pPr>
    <w:rPr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959"/>
    <w:rPr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959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customStyle="1" w:styleId="Znakiprzypiswdolnych">
    <w:name w:val="Znaki przypisów dolnych"/>
    <w:qFormat/>
    <w:rsid w:val="007F6B33"/>
    <w:rPr>
      <w:rFonts w:cs="Times New Roman"/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qFormat/>
    <w:rsid w:val="007F6B33"/>
    <w:pPr>
      <w:widowControl w:val="0"/>
      <w:suppressAutoHyphens/>
      <w:spacing w:line="288" w:lineRule="auto"/>
    </w:pPr>
    <w:rPr>
      <w:bCs/>
      <w:color w:val="000000"/>
      <w:kern w:val="2"/>
      <w:lang w:eastAsia="zh-CN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qFormat/>
    <w:rsid w:val="007F6B33"/>
    <w:rPr>
      <w:rFonts w:ascii="Times New Roman" w:eastAsia="Times New Roman" w:hAnsi="Times New Roman" w:cs="Times New Roman"/>
      <w:bCs/>
      <w:color w:val="000000"/>
      <w:kern w:val="2"/>
      <w:sz w:val="20"/>
      <w:szCs w:val="20"/>
      <w:lang w:eastAsia="zh-CN"/>
    </w:rPr>
  </w:style>
  <w:style w:type="character" w:customStyle="1" w:styleId="FootnoteCharacters">
    <w:name w:val="Footnote Characters"/>
    <w:qFormat/>
    <w:rsid w:val="007F6B33"/>
    <w:rPr>
      <w:rFonts w:cs="Times New Roman"/>
      <w:position w:val="6"/>
    </w:rPr>
  </w:style>
  <w:style w:type="paragraph" w:customStyle="1" w:styleId="Listapunktowana22">
    <w:name w:val="Lista punktowana 22"/>
    <w:basedOn w:val="Normalny"/>
    <w:qFormat/>
    <w:rsid w:val="00456174"/>
    <w:pPr>
      <w:widowControl w:val="0"/>
      <w:suppressAutoHyphens/>
      <w:autoSpaceDE w:val="0"/>
      <w:ind w:left="566" w:hanging="283"/>
    </w:pPr>
    <w:rPr>
      <w:bCs/>
      <w:color w:val="000000"/>
      <w:kern w:val="2"/>
      <w:sz w:val="22"/>
      <w:szCs w:val="22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6174"/>
    <w:rPr>
      <w:vertAlign w:val="superscript"/>
    </w:rPr>
  </w:style>
  <w:style w:type="character" w:customStyle="1" w:styleId="Domylnaczcionkaakapitu1">
    <w:name w:val="Domyślna czcionka akapitu1"/>
    <w:qFormat/>
    <w:rsid w:val="00094D3C"/>
  </w:style>
  <w:style w:type="paragraph" w:customStyle="1" w:styleId="Nagwektabeli">
    <w:name w:val="Nagłówek tabeli"/>
    <w:basedOn w:val="Normalny"/>
    <w:rsid w:val="00094D3C"/>
    <w:pPr>
      <w:widowControl w:val="0"/>
      <w:suppressLineNumbers/>
      <w:suppressAutoHyphens/>
      <w:spacing w:line="100" w:lineRule="atLeast"/>
      <w:jc w:val="center"/>
      <w:textAlignment w:val="baseline"/>
    </w:pPr>
    <w:rPr>
      <w:rFonts w:eastAsia="Lucida Sans Unicode" w:cs="Mangal"/>
      <w:b/>
      <w:bCs/>
      <w:kern w:val="1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44352B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6F58D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Pogrubienie">
    <w:name w:val="Tekst treści + Pogrubienie"/>
    <w:qFormat/>
    <w:rsid w:val="006F58DE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paragraph" w:customStyle="1" w:styleId="Standard">
    <w:name w:val="Standard"/>
    <w:qFormat/>
    <w:rsid w:val="00F43DC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kstpodstawowywcity0">
    <w:name w:val="Tekst podstawowy wci?ty"/>
    <w:basedOn w:val="Standard"/>
    <w:qFormat/>
    <w:rsid w:val="002608E0"/>
    <w:pPr>
      <w:overflowPunct w:val="0"/>
      <w:autoSpaceDE w:val="0"/>
      <w:ind w:right="51"/>
      <w:jc w:val="both"/>
      <w:textAlignment w:val="auto"/>
    </w:pPr>
    <w:rPr>
      <w:szCs w:val="20"/>
    </w:rPr>
  </w:style>
  <w:style w:type="numbering" w:customStyle="1" w:styleId="WW8Num13">
    <w:name w:val="WW8Num13"/>
    <w:qFormat/>
    <w:rsid w:val="002608E0"/>
    <w:pPr>
      <w:numPr>
        <w:numId w:val="2"/>
      </w:numPr>
    </w:pPr>
  </w:style>
  <w:style w:type="character" w:styleId="Pogrubienie">
    <w:name w:val="Strong"/>
    <w:uiPriority w:val="22"/>
    <w:qFormat/>
    <w:rsid w:val="00E938DA"/>
    <w:rPr>
      <w:b/>
      <w:bCs/>
    </w:rPr>
  </w:style>
  <w:style w:type="paragraph" w:customStyle="1" w:styleId="pkt1">
    <w:name w:val="pkt1"/>
    <w:basedOn w:val="Normalny"/>
    <w:rsid w:val="001141E5"/>
    <w:pPr>
      <w:spacing w:before="60" w:after="60"/>
      <w:ind w:left="850" w:hanging="425"/>
      <w:jc w:val="both"/>
    </w:pPr>
    <w:rPr>
      <w:rFonts w:ascii="Calibri" w:hAnsi="Calibri" w:cs="Calibri"/>
      <w:sz w:val="22"/>
    </w:rPr>
  </w:style>
  <w:style w:type="paragraph" w:styleId="Listapunktowana">
    <w:name w:val="List Bullet"/>
    <w:basedOn w:val="Normalny"/>
    <w:autoRedefine/>
    <w:rsid w:val="001141E5"/>
    <w:pPr>
      <w:numPr>
        <w:numId w:val="3"/>
      </w:numPr>
    </w:pPr>
    <w:rPr>
      <w:rFonts w:ascii="Calibri" w:hAnsi="Calibri" w:cs="Calibri"/>
      <w:sz w:val="22"/>
      <w:szCs w:val="22"/>
    </w:rPr>
  </w:style>
  <w:style w:type="paragraph" w:customStyle="1" w:styleId="Normalny1">
    <w:name w:val="Normalny1"/>
    <w:rsid w:val="001141E5"/>
    <w:pPr>
      <w:spacing w:after="0" w:line="276" w:lineRule="auto"/>
    </w:pPr>
    <w:rPr>
      <w:rFonts w:ascii="Arial" w:eastAsia="Arial" w:hAnsi="Arial" w:cs="Arial"/>
      <w:lang w:val="pl" w:eastAsia="pl-PL"/>
    </w:rPr>
  </w:style>
  <w:style w:type="paragraph" w:customStyle="1" w:styleId="Akapitzlist1">
    <w:name w:val="Akapit z listą1"/>
    <w:basedOn w:val="Normalny"/>
    <w:link w:val="ListParagraphChar"/>
    <w:qFormat/>
    <w:rsid w:val="00321598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Mocnewyrnione">
    <w:name w:val="Mocne wyróżnione"/>
    <w:qFormat/>
    <w:rsid w:val="000C2A1F"/>
    <w:rPr>
      <w:b/>
      <w:bCs/>
    </w:rPr>
  </w:style>
  <w:style w:type="character" w:customStyle="1" w:styleId="czeinternetowe">
    <w:name w:val="Łącze internetowe"/>
    <w:rsid w:val="000C2A1F"/>
    <w:rPr>
      <w:color w:val="000080"/>
      <w:u w:val="single"/>
    </w:rPr>
  </w:style>
  <w:style w:type="paragraph" w:customStyle="1" w:styleId="Zawartotabeli">
    <w:name w:val="Zawartość tabeli"/>
    <w:basedOn w:val="Normalny"/>
    <w:qFormat/>
    <w:rsid w:val="00EA3795"/>
    <w:pPr>
      <w:widowControl w:val="0"/>
      <w:suppressLineNumbers/>
      <w:suppressAutoHyphens/>
      <w:spacing w:line="100" w:lineRule="atLeast"/>
      <w:textAlignment w:val="baseline"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col-xs-7">
    <w:name w:val="col-xs-7"/>
    <w:basedOn w:val="Normalny"/>
    <w:rsid w:val="00386C66"/>
    <w:pPr>
      <w:spacing w:before="100" w:beforeAutospacing="1" w:after="100" w:afterAutospacing="1"/>
    </w:pPr>
    <w:rPr>
      <w:sz w:val="24"/>
      <w:szCs w:val="24"/>
    </w:rPr>
  </w:style>
  <w:style w:type="paragraph" w:customStyle="1" w:styleId="Blockquote">
    <w:name w:val="Blockquote"/>
    <w:basedOn w:val="Normalny"/>
    <w:qFormat/>
    <w:rsid w:val="008C58F8"/>
    <w:pPr>
      <w:spacing w:before="100" w:after="100"/>
      <w:ind w:left="360" w:right="360"/>
    </w:pPr>
    <w:rPr>
      <w:snapToGrid w:val="0"/>
      <w:sz w:val="24"/>
    </w:rPr>
  </w:style>
  <w:style w:type="character" w:customStyle="1" w:styleId="Nagwek9Znak">
    <w:name w:val="Nagłówek 9 Znak"/>
    <w:basedOn w:val="Domylnaczcionkaakapitu"/>
    <w:link w:val="Nagwek9"/>
    <w:qFormat/>
    <w:rsid w:val="00115E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opkaZnak1">
    <w:name w:val="Stopka Znak1"/>
    <w:basedOn w:val="Domylnaczcionkaakapitu"/>
    <w:uiPriority w:val="99"/>
    <w:semiHidden/>
    <w:qFormat/>
    <w:rsid w:val="00115ED8"/>
    <w:rPr>
      <w:rFonts w:cs="Times New Roman"/>
      <w:color w:val="00000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115ED8"/>
    <w:rPr>
      <w:rFonts w:cs="Times New Roman"/>
      <w:color w:val="00000A"/>
      <w:sz w:val="16"/>
      <w:szCs w:val="16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115ED8"/>
    <w:rPr>
      <w:rFonts w:ascii="Calibri" w:hAnsi="Calibri"/>
      <w:szCs w:val="21"/>
    </w:rPr>
  </w:style>
  <w:style w:type="paragraph" w:styleId="Lista">
    <w:name w:val="List"/>
    <w:basedOn w:val="Tekstpodstawowy"/>
    <w:rsid w:val="00115ED8"/>
    <w:pPr>
      <w:tabs>
        <w:tab w:val="clear" w:pos="567"/>
      </w:tabs>
      <w:suppressAutoHyphens/>
      <w:spacing w:after="120" w:line="252" w:lineRule="auto"/>
      <w:jc w:val="left"/>
    </w:pPr>
    <w:rPr>
      <w:rFonts w:ascii="Calibri" w:eastAsia="Calibri" w:hAnsi="Calibri" w:cs="Lucida Sans"/>
      <w:b w:val="0"/>
      <w:color w:val="00000A"/>
      <w:sz w:val="22"/>
      <w:szCs w:val="22"/>
      <w:lang w:val="pl-PL" w:eastAsia="en-US"/>
    </w:rPr>
  </w:style>
  <w:style w:type="paragraph" w:styleId="Legenda">
    <w:name w:val="caption"/>
    <w:basedOn w:val="Normalny"/>
    <w:qFormat/>
    <w:rsid w:val="00115ED8"/>
    <w:pPr>
      <w:suppressLineNumbers/>
      <w:suppressAutoHyphens/>
      <w:spacing w:before="120" w:after="120" w:line="252" w:lineRule="auto"/>
    </w:pPr>
    <w:rPr>
      <w:rFonts w:ascii="Calibri" w:eastAsia="Calibri" w:hAnsi="Calibri" w:cs="Lucida Sans"/>
      <w:i/>
      <w:iCs/>
      <w:color w:val="00000A"/>
      <w:sz w:val="24"/>
      <w:szCs w:val="24"/>
      <w:lang w:eastAsia="en-US"/>
    </w:rPr>
  </w:style>
  <w:style w:type="paragraph" w:customStyle="1" w:styleId="Indeks">
    <w:name w:val="Indeks"/>
    <w:basedOn w:val="Normalny"/>
    <w:qFormat/>
    <w:rsid w:val="00115ED8"/>
    <w:pPr>
      <w:suppressLineNumbers/>
      <w:suppressAutoHyphens/>
      <w:spacing w:after="160" w:line="252" w:lineRule="auto"/>
    </w:pPr>
    <w:rPr>
      <w:rFonts w:ascii="Calibri" w:eastAsia="Calibri" w:hAnsi="Calibri" w:cs="Lucida Sans"/>
      <w:color w:val="00000A"/>
      <w:sz w:val="22"/>
      <w:szCs w:val="22"/>
      <w:lang w:eastAsia="en-US"/>
    </w:rPr>
  </w:style>
  <w:style w:type="paragraph" w:customStyle="1" w:styleId="Gwkaistopka">
    <w:name w:val="Główka i stopka"/>
    <w:basedOn w:val="Normalny"/>
    <w:qFormat/>
    <w:rsid w:val="00115ED8"/>
    <w:pPr>
      <w:suppressAutoHyphens/>
      <w:spacing w:after="160" w:line="252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NormalnyWeb1">
    <w:name w:val="Normalny (Web)1"/>
    <w:basedOn w:val="Normalny"/>
    <w:qFormat/>
    <w:rsid w:val="00115ED8"/>
    <w:pPr>
      <w:suppressAutoHyphens/>
      <w:spacing w:before="100" w:after="100" w:line="100" w:lineRule="atLeas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qFormat/>
    <w:rsid w:val="00115ED8"/>
    <w:pPr>
      <w:spacing w:after="120" w:line="480" w:lineRule="auto"/>
      <w:ind w:left="283"/>
    </w:pPr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115ED8"/>
    <w:pPr>
      <w:suppressAutoHyphens/>
      <w:spacing w:after="120" w:line="252" w:lineRule="auto"/>
    </w:pPr>
    <w:rPr>
      <w:rFonts w:asciiTheme="minorHAnsi" w:eastAsiaTheme="minorHAnsi" w:hAnsiTheme="minorHAnsi"/>
      <w:color w:val="00000A"/>
      <w:sz w:val="16"/>
      <w:szCs w:val="16"/>
      <w:lang w:eastAsia="en-US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15ED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">
    <w:name w:val="pkt"/>
    <w:basedOn w:val="Normalny"/>
    <w:qFormat/>
    <w:rsid w:val="00115ED8"/>
    <w:pPr>
      <w:suppressAutoHyphens/>
      <w:spacing w:before="60" w:after="60"/>
      <w:ind w:left="851" w:hanging="295"/>
      <w:jc w:val="both"/>
    </w:pPr>
    <w:rPr>
      <w:szCs w:val="24"/>
    </w:rPr>
  </w:style>
  <w:style w:type="paragraph" w:customStyle="1" w:styleId="litera">
    <w:name w:val="litera"/>
    <w:basedOn w:val="Normalny"/>
    <w:qFormat/>
    <w:rsid w:val="00115ED8"/>
    <w:pPr>
      <w:tabs>
        <w:tab w:val="left" w:pos="720"/>
      </w:tabs>
      <w:spacing w:after="120" w:line="288" w:lineRule="auto"/>
      <w:ind w:left="720" w:hanging="432"/>
      <w:jc w:val="both"/>
    </w:pPr>
    <w:rPr>
      <w:sz w:val="2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115ED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15ED8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markedcontent">
    <w:name w:val="markedcontent"/>
    <w:basedOn w:val="Domylnaczcionkaakapitu"/>
    <w:rsid w:val="00115ED8"/>
  </w:style>
  <w:style w:type="character" w:customStyle="1" w:styleId="ListParagraphChar">
    <w:name w:val="List Paragraph Char"/>
    <w:link w:val="Akapitzlist1"/>
    <w:qFormat/>
    <w:locked/>
    <w:rsid w:val="008F5222"/>
    <w:rPr>
      <w:rFonts w:ascii="Calibri" w:eastAsia="Times New Roman" w:hAnsi="Calibri" w:cs="Calibri"/>
    </w:rPr>
  </w:style>
  <w:style w:type="paragraph" w:customStyle="1" w:styleId="Listapunktowana21">
    <w:name w:val="Lista punktowana 21"/>
    <w:basedOn w:val="Normalny"/>
    <w:rsid w:val="00AD5351"/>
    <w:pPr>
      <w:widowControl w:val="0"/>
      <w:suppressAutoHyphens/>
      <w:autoSpaceDE w:val="0"/>
      <w:ind w:left="566" w:hanging="283"/>
    </w:pPr>
    <w:rPr>
      <w:bCs/>
      <w:color w:val="000000"/>
      <w:kern w:val="2"/>
      <w:sz w:val="22"/>
      <w:szCs w:val="22"/>
      <w:lang w:eastAsia="zh-CN"/>
    </w:rPr>
  </w:style>
  <w:style w:type="paragraph" w:styleId="Tytu">
    <w:name w:val="Title"/>
    <w:basedOn w:val="Normalny"/>
    <w:link w:val="TytuZnak"/>
    <w:qFormat/>
    <w:rsid w:val="00532A22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b/>
      <w:bCs/>
      <w:kern w:val="28"/>
      <w:sz w:val="36"/>
      <w:szCs w:val="36"/>
    </w:rPr>
  </w:style>
  <w:style w:type="character" w:customStyle="1" w:styleId="TytuZnak">
    <w:name w:val="Tytuł Znak"/>
    <w:basedOn w:val="Domylnaczcionkaakapitu"/>
    <w:link w:val="Tytu"/>
    <w:rsid w:val="00532A22"/>
    <w:rPr>
      <w:rFonts w:ascii="Times New Roman" w:eastAsia="Times New Roman" w:hAnsi="Times New Roman" w:cs="Times New Roman"/>
      <w:b/>
      <w:bCs/>
      <w:kern w:val="28"/>
      <w:sz w:val="36"/>
      <w:szCs w:val="36"/>
      <w:lang w:eastAsia="pl-PL"/>
    </w:rPr>
  </w:style>
  <w:style w:type="character" w:customStyle="1" w:styleId="Zakotwiczenieprzypisudolnego">
    <w:name w:val="Zakotwiczenie przypisu dolnego"/>
    <w:rsid w:val="008C35C4"/>
    <w:rPr>
      <w:vertAlign w:val="superscript"/>
    </w:rPr>
  </w:style>
  <w:style w:type="character" w:customStyle="1" w:styleId="reference-text">
    <w:name w:val="reference-text"/>
    <w:basedOn w:val="Domylnaczcionkaakapitu"/>
    <w:rsid w:val="008C35C4"/>
  </w:style>
  <w:style w:type="character" w:styleId="Uwydatnienie">
    <w:name w:val="Emphasis"/>
    <w:basedOn w:val="Domylnaczcionkaakapitu"/>
    <w:uiPriority w:val="20"/>
    <w:qFormat/>
    <w:rsid w:val="004E56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9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3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3011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C3217-2AEF-4E6C-9AB7-5CC78E2E7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Rek-Pawlowska</dc:creator>
  <cp:lastModifiedBy>DAT</cp:lastModifiedBy>
  <cp:revision>3</cp:revision>
  <cp:lastPrinted>2024-08-14T07:52:00Z</cp:lastPrinted>
  <dcterms:created xsi:type="dcterms:W3CDTF">2026-04-18T08:53:00Z</dcterms:created>
  <dcterms:modified xsi:type="dcterms:W3CDTF">2026-04-18T08:55:00Z</dcterms:modified>
</cp:coreProperties>
</file>